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EAD" w:rsidRPr="00674465" w:rsidRDefault="00894EAD"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7231D3">
        <w:rPr>
          <w:rFonts w:asciiTheme="minorHAnsi" w:hAnsiTheme="minorHAnsi" w:cstheme="minorHAnsi"/>
          <w:sz w:val="22"/>
          <w:szCs w:val="22"/>
        </w:rPr>
        <w:t>.273.</w:t>
      </w:r>
      <w:r w:rsidR="00A92A85">
        <w:rPr>
          <w:rFonts w:asciiTheme="minorHAnsi" w:hAnsiTheme="minorHAnsi" w:cstheme="minorHAnsi"/>
          <w:sz w:val="22"/>
          <w:szCs w:val="22"/>
        </w:rPr>
        <w:t>58</w:t>
      </w:r>
      <w:bookmarkStart w:id="0" w:name="_GoBack"/>
      <w:bookmarkEnd w:id="0"/>
      <w:r w:rsidR="00E95948">
        <w:rPr>
          <w:rFonts w:asciiTheme="minorHAnsi" w:hAnsiTheme="minorHAnsi" w:cstheme="minorHAnsi"/>
          <w:sz w:val="22"/>
          <w:szCs w:val="22"/>
        </w:rPr>
        <w:t>.2026</w:t>
      </w:r>
    </w:p>
    <w:p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rsidR="00391DC2" w:rsidRPr="00674465" w:rsidRDefault="00170252" w:rsidP="00E54905">
      <w:pPr>
        <w:spacing w:line="259" w:lineRule="auto"/>
        <w:jc w:val="both"/>
        <w:rPr>
          <w:rFonts w:asciiTheme="minorHAnsi" w:hAnsiTheme="minorHAnsi" w:cstheme="minorHAnsi"/>
          <w:bCs/>
          <w:sz w:val="22"/>
          <w:szCs w:val="22"/>
          <w:lang w:eastAsia="zh-CN"/>
        </w:rPr>
      </w:pPr>
      <w:r w:rsidRPr="00D038CC">
        <w:rPr>
          <w:rFonts w:asciiTheme="minorHAnsi" w:hAnsiTheme="minorHAnsi" w:cstheme="minorHAnsi"/>
          <w:b/>
          <w:bCs/>
          <w:sz w:val="22"/>
          <w:szCs w:val="22"/>
          <w:lang w:eastAsia="zh-CN"/>
        </w:rPr>
        <w:t>Związkiem Powiatów Lubuskich</w:t>
      </w:r>
      <w:r w:rsidRPr="00674465">
        <w:rPr>
          <w:rFonts w:asciiTheme="minorHAnsi" w:hAnsiTheme="minorHAnsi" w:cstheme="minorHAnsi"/>
          <w:bCs/>
          <w:sz w:val="22"/>
          <w:szCs w:val="22"/>
          <w:lang w:eastAsia="zh-CN"/>
        </w:rPr>
        <w:t xml:space="preserve">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D038CC" w:rsidRPr="00D038CC">
        <w:rPr>
          <w:rFonts w:asciiTheme="minorHAnsi" w:hAnsiTheme="minorHAnsi" w:cstheme="minorHAnsi"/>
          <w:bCs/>
          <w:sz w:val="22"/>
          <w:szCs w:val="22"/>
          <w:lang w:eastAsia="zh-CN"/>
        </w:rPr>
        <w:t>9271935888</w:t>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r w:rsidR="00D038CC" w:rsidRPr="00D038CC">
        <w:rPr>
          <w:rFonts w:asciiTheme="minorHAnsi" w:hAnsiTheme="minorHAnsi" w:cstheme="minorHAnsi"/>
          <w:sz w:val="22"/>
          <w:szCs w:val="22"/>
        </w:rPr>
        <w:t>361889123</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rsidR="00B60AD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bookmarkStart w:id="1" w:name="_Ref212190899"/>
      <w:r>
        <w:rPr>
          <w:rFonts w:asciiTheme="minorHAnsi" w:hAnsiTheme="minorHAnsi" w:cstheme="minorHAnsi"/>
          <w:bCs/>
          <w:sz w:val="22"/>
          <w:szCs w:val="22"/>
          <w:lang w:eastAsia="zh-CN"/>
        </w:rPr>
        <w:t>Tadeusza Pająka- Przewodniczącego Zarządu Związku Powiatów Lubuskich;</w:t>
      </w:r>
      <w:bookmarkEnd w:id="1"/>
    </w:p>
    <w:p w:rsidR="00D038CC" w:rsidRPr="00D038C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r>
        <w:rPr>
          <w:rFonts w:asciiTheme="minorHAnsi" w:hAnsiTheme="minorHAnsi" w:cstheme="minorHAnsi"/>
          <w:bCs/>
          <w:sz w:val="22"/>
          <w:szCs w:val="22"/>
          <w:lang w:eastAsia="zh-CN"/>
        </w:rPr>
        <w:t>Annę Januszkiewicz- Wiceprzewodniczącego Zarządu Związku Powiatów Lubuskich</w:t>
      </w:r>
    </w:p>
    <w:p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 xml:space="preserve">Małgorzaty </w:t>
      </w:r>
      <w:proofErr w:type="spellStart"/>
      <w:r w:rsidR="00D038CC">
        <w:rPr>
          <w:rFonts w:asciiTheme="minorHAnsi" w:hAnsiTheme="minorHAnsi" w:cstheme="minorHAnsi"/>
          <w:bCs/>
          <w:sz w:val="22"/>
          <w:szCs w:val="22"/>
          <w:lang w:eastAsia="zh-CN"/>
        </w:rPr>
        <w:t>Włudarczyk</w:t>
      </w:r>
      <w:proofErr w:type="spellEnd"/>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rsidR="00B60ADC" w:rsidRPr="00674465" w:rsidRDefault="00B60ADC" w:rsidP="00E54905">
      <w:pPr>
        <w:spacing w:line="259" w:lineRule="auto"/>
        <w:jc w:val="both"/>
        <w:rPr>
          <w:rFonts w:asciiTheme="minorHAnsi" w:hAnsiTheme="minorHAnsi" w:cstheme="minorHAnsi"/>
          <w:sz w:val="22"/>
          <w:szCs w:val="22"/>
        </w:rPr>
      </w:pP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rsidR="00B60ADC" w:rsidRPr="00674465" w:rsidRDefault="00B60ADC" w:rsidP="00E54905">
      <w:pPr>
        <w:spacing w:line="259" w:lineRule="auto"/>
        <w:jc w:val="both"/>
        <w:rPr>
          <w:rFonts w:asciiTheme="minorHAnsi" w:hAnsiTheme="minorHAnsi" w:cstheme="minorHAnsi"/>
          <w:sz w:val="22"/>
          <w:szCs w:val="22"/>
          <w:lang w:eastAsia="zh-CN"/>
        </w:rPr>
      </w:pPr>
    </w:p>
    <w:p w:rsidR="00B60ADC" w:rsidRPr="00F56E44" w:rsidRDefault="00B60ADC" w:rsidP="00E54905">
      <w:pPr>
        <w:spacing w:line="259" w:lineRule="auto"/>
        <w:jc w:val="both"/>
        <w:rPr>
          <w:rFonts w:asciiTheme="minorHAnsi" w:hAnsiTheme="minorHAnsi" w:cstheme="minorHAnsi"/>
          <w:i/>
          <w:sz w:val="22"/>
          <w:szCs w:val="22"/>
          <w:lang w:eastAsia="zh-CN"/>
        </w:rPr>
      </w:pPr>
      <w:r w:rsidRPr="00F56E44">
        <w:rPr>
          <w:rFonts w:asciiTheme="minorHAnsi" w:hAnsiTheme="minorHAnsi" w:cstheme="minorHAnsi"/>
          <w:i/>
          <w:sz w:val="22"/>
          <w:szCs w:val="22"/>
          <w:lang w:eastAsia="zh-CN"/>
        </w:rPr>
        <w:t xml:space="preserve">Niniejsza umowa została zawarta w wyniku </w:t>
      </w:r>
      <w:r w:rsidR="002F279A" w:rsidRPr="00F56E44">
        <w:rPr>
          <w:rFonts w:asciiTheme="minorHAnsi" w:hAnsiTheme="minorHAnsi" w:cstheme="minorHAnsi"/>
          <w:i/>
          <w:sz w:val="22"/>
          <w:szCs w:val="22"/>
          <w:lang w:eastAsia="zh-CN"/>
        </w:rPr>
        <w:t>przeprowadzonego postępowania o udzielenie zamówienia prowadzonego w trybie podstawowym</w:t>
      </w:r>
      <w:r w:rsidR="005F71A0" w:rsidRPr="00F56E44">
        <w:rPr>
          <w:rFonts w:asciiTheme="minorHAnsi" w:hAnsiTheme="minorHAnsi" w:cstheme="minorHAnsi"/>
          <w:i/>
          <w:sz w:val="22"/>
          <w:szCs w:val="22"/>
          <w:lang w:eastAsia="zh-CN"/>
        </w:rPr>
        <w:t>,</w:t>
      </w:r>
      <w:r w:rsidR="002F279A" w:rsidRPr="00F56E44">
        <w:rPr>
          <w:rFonts w:asciiTheme="minorHAnsi" w:hAnsiTheme="minorHAnsi" w:cstheme="minorHAnsi"/>
          <w:i/>
          <w:sz w:val="22"/>
          <w:szCs w:val="22"/>
          <w:lang w:eastAsia="zh-CN"/>
        </w:rPr>
        <w:t xml:space="preserve"> o jakim stanowi art. 275 pkt 1 ustawy z dnia 11 września 2019 r. Prawo za</w:t>
      </w:r>
      <w:r w:rsidR="00170252" w:rsidRPr="00F56E44">
        <w:rPr>
          <w:rFonts w:asciiTheme="minorHAnsi" w:hAnsiTheme="minorHAnsi" w:cstheme="minorHAnsi"/>
          <w:i/>
          <w:sz w:val="22"/>
          <w:szCs w:val="22"/>
          <w:lang w:eastAsia="zh-CN"/>
        </w:rPr>
        <w:t>mówień publicznych (DZ.U. z 2024 r. poz. 1320</w:t>
      </w:r>
      <w:r w:rsidR="00295CB9">
        <w:rPr>
          <w:rFonts w:asciiTheme="minorHAnsi" w:hAnsiTheme="minorHAnsi" w:cstheme="minorHAnsi"/>
          <w:i/>
          <w:sz w:val="22"/>
          <w:szCs w:val="22"/>
          <w:lang w:eastAsia="zh-CN"/>
        </w:rPr>
        <w:t xml:space="preserve"> ze zm.</w:t>
      </w:r>
      <w:r w:rsidR="002F279A" w:rsidRPr="00F56E44">
        <w:rPr>
          <w:rFonts w:asciiTheme="minorHAnsi" w:hAnsiTheme="minorHAnsi" w:cstheme="minorHAnsi"/>
          <w:i/>
          <w:sz w:val="22"/>
          <w:szCs w:val="22"/>
          <w:lang w:eastAsia="zh-CN"/>
        </w:rPr>
        <w:t>)</w:t>
      </w:r>
    </w:p>
    <w:p w:rsidR="00070033" w:rsidRDefault="00070033" w:rsidP="00E54905">
      <w:pPr>
        <w:spacing w:line="259" w:lineRule="auto"/>
        <w:jc w:val="center"/>
        <w:rPr>
          <w:rFonts w:asciiTheme="minorHAnsi" w:hAnsiTheme="minorHAnsi" w:cstheme="minorHAnsi"/>
          <w:b/>
          <w:sz w:val="22"/>
          <w:szCs w:val="22"/>
          <w:lang w:eastAsia="zh-CN"/>
        </w:rPr>
      </w:pPr>
    </w:p>
    <w:p w:rsidR="00E85C89" w:rsidRDefault="00E85C89" w:rsidP="00E54905">
      <w:pPr>
        <w:spacing w:line="259" w:lineRule="auto"/>
        <w:jc w:val="center"/>
        <w:rPr>
          <w:rFonts w:asciiTheme="minorHAnsi" w:hAnsiTheme="minorHAnsi" w:cstheme="minorHAnsi"/>
          <w:b/>
          <w:sz w:val="22"/>
          <w:szCs w:val="22"/>
          <w:lang w:eastAsia="zh-CN"/>
        </w:rPr>
      </w:pPr>
    </w:p>
    <w:p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rsidR="00B534D8" w:rsidRPr="00B534D8" w:rsidRDefault="00B60ADC" w:rsidP="004F7D2A">
      <w:pPr>
        <w:pStyle w:val="Akapitzlist"/>
        <w:numPr>
          <w:ilvl w:val="0"/>
          <w:numId w:val="20"/>
        </w:numPr>
        <w:spacing w:line="259" w:lineRule="auto"/>
        <w:jc w:val="both"/>
        <w:rPr>
          <w:rFonts w:asciiTheme="minorHAnsi" w:hAnsiTheme="minorHAnsi" w:cstheme="minorHAnsi"/>
          <w:sz w:val="22"/>
          <w:szCs w:val="22"/>
          <w:lang w:eastAsia="zh-CN"/>
        </w:rPr>
      </w:pPr>
      <w:r w:rsidRPr="00B534D8">
        <w:rPr>
          <w:rFonts w:asciiTheme="minorHAnsi" w:hAnsiTheme="minorHAnsi" w:cstheme="minorHAnsi"/>
          <w:sz w:val="22"/>
          <w:szCs w:val="22"/>
          <w:lang w:eastAsia="zh-CN"/>
        </w:rPr>
        <w:t xml:space="preserve">Przedmiotem umowy jest </w:t>
      </w:r>
      <w:r w:rsidR="00E82F16" w:rsidRPr="00B534D8">
        <w:rPr>
          <w:rFonts w:asciiTheme="minorHAnsi" w:hAnsiTheme="minorHAnsi" w:cstheme="minorHAnsi"/>
          <w:b/>
          <w:sz w:val="22"/>
          <w:szCs w:val="22"/>
          <w:lang w:eastAsia="zh-CN"/>
        </w:rPr>
        <w:t xml:space="preserve"> </w:t>
      </w:r>
      <w:r w:rsidR="0071495A" w:rsidRPr="0071495A">
        <w:rPr>
          <w:rFonts w:asciiTheme="minorHAnsi" w:hAnsiTheme="minorHAnsi" w:cstheme="minorHAnsi"/>
          <w:b/>
          <w:sz w:val="22"/>
          <w:szCs w:val="22"/>
        </w:rPr>
        <w:t xml:space="preserve">Przeprowadzenie kursu dla nauczycieli – </w:t>
      </w:r>
      <w:r w:rsidR="00E95948" w:rsidRPr="00E95948">
        <w:rPr>
          <w:rFonts w:asciiTheme="minorHAnsi" w:hAnsiTheme="minorHAnsi" w:cstheme="minorHAnsi"/>
          <w:b/>
          <w:sz w:val="22"/>
          <w:szCs w:val="22"/>
        </w:rPr>
        <w:t xml:space="preserve">Programowanie robotów przemysłowych typu KUKA, POZIOM I </w:t>
      </w:r>
      <w:proofErr w:type="spellStart"/>
      <w:r w:rsidR="00E95948" w:rsidRPr="00E95948">
        <w:rPr>
          <w:rFonts w:asciiTheme="minorHAnsi" w:hAnsiTheme="minorHAnsi" w:cstheme="minorHAnsi"/>
          <w:b/>
          <w:sz w:val="22"/>
          <w:szCs w:val="22"/>
        </w:rPr>
        <w:t>i</w:t>
      </w:r>
      <w:proofErr w:type="spellEnd"/>
      <w:r w:rsidR="00E95948" w:rsidRPr="00E95948">
        <w:rPr>
          <w:rFonts w:asciiTheme="minorHAnsi" w:hAnsiTheme="minorHAnsi" w:cstheme="minorHAnsi"/>
          <w:b/>
          <w:sz w:val="22"/>
          <w:szCs w:val="22"/>
        </w:rPr>
        <w:t xml:space="preserve"> II  </w:t>
      </w:r>
      <w:r w:rsidR="0071495A" w:rsidRPr="0071495A">
        <w:rPr>
          <w:rFonts w:asciiTheme="minorHAnsi" w:hAnsiTheme="minorHAnsi" w:cstheme="minorHAnsi"/>
          <w:b/>
          <w:sz w:val="22"/>
          <w:szCs w:val="22"/>
        </w:rPr>
        <w:t>(powiat nowosolski)</w:t>
      </w:r>
      <w:r w:rsidR="0071495A">
        <w:rPr>
          <w:rFonts w:asciiTheme="minorHAnsi" w:hAnsiTheme="minorHAnsi" w:cstheme="minorHAnsi"/>
          <w:b/>
          <w:sz w:val="22"/>
          <w:szCs w:val="22"/>
        </w:rPr>
        <w:t xml:space="preserve"> </w:t>
      </w:r>
    </w:p>
    <w:p w:rsidR="00170252" w:rsidRPr="00B534D8" w:rsidRDefault="00900D83" w:rsidP="004F7D2A">
      <w:pPr>
        <w:pStyle w:val="Akapitzlist"/>
        <w:numPr>
          <w:ilvl w:val="0"/>
          <w:numId w:val="20"/>
        </w:numPr>
        <w:spacing w:line="259" w:lineRule="auto"/>
        <w:jc w:val="both"/>
        <w:rPr>
          <w:rFonts w:asciiTheme="minorHAnsi" w:hAnsiTheme="minorHAnsi" w:cstheme="minorHAnsi"/>
          <w:sz w:val="22"/>
          <w:szCs w:val="22"/>
          <w:lang w:eastAsia="zh-CN"/>
        </w:rPr>
      </w:pPr>
      <w:r w:rsidRPr="00B534D8">
        <w:rPr>
          <w:rFonts w:asciiTheme="minorHAnsi" w:hAnsiTheme="minorHAnsi" w:cstheme="minorHAnsi"/>
          <w:sz w:val="22"/>
          <w:szCs w:val="22"/>
        </w:rPr>
        <w:t>Przedmiot zamówienia współfinansowany</w:t>
      </w:r>
      <w:r w:rsidR="00170252" w:rsidRPr="00B534D8">
        <w:rPr>
          <w:rFonts w:asciiTheme="minorHAnsi" w:hAnsiTheme="minorHAnsi" w:cstheme="minorHAnsi"/>
          <w:sz w:val="22"/>
          <w:szCs w:val="22"/>
        </w:rPr>
        <w:t xml:space="preserve"> jest ze środków Unii Europejskiej w ramach </w:t>
      </w:r>
      <w:r w:rsidRPr="00B534D8">
        <w:rPr>
          <w:rFonts w:asciiTheme="minorHAnsi" w:hAnsiTheme="minorHAnsi" w:cstheme="minorHAnsi"/>
          <w:sz w:val="22"/>
          <w:szCs w:val="22"/>
        </w:rPr>
        <w:t>Europejskiego Funduszu Społecznego; program</w:t>
      </w:r>
      <w:r w:rsidR="00170252" w:rsidRPr="00B534D8">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rsidR="002F279A" w:rsidRPr="00B84E1F" w:rsidRDefault="002F279A" w:rsidP="00B84E1F">
      <w:pPr>
        <w:pStyle w:val="Akapitzlist"/>
        <w:numPr>
          <w:ilvl w:val="0"/>
          <w:numId w:val="20"/>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Szczegółowy opis przedmiotu z</w:t>
      </w:r>
      <w:r w:rsidR="00170252" w:rsidRPr="00B84E1F">
        <w:rPr>
          <w:rFonts w:asciiTheme="minorHAnsi" w:hAnsiTheme="minorHAnsi" w:cstheme="minorHAnsi"/>
          <w:sz w:val="22"/>
          <w:szCs w:val="22"/>
          <w:lang w:eastAsia="zh-CN"/>
        </w:rPr>
        <w:t>amów</w:t>
      </w:r>
      <w:r w:rsidR="006015D4" w:rsidRPr="00B84E1F">
        <w:rPr>
          <w:rFonts w:asciiTheme="minorHAnsi" w:hAnsiTheme="minorHAnsi" w:cstheme="minorHAnsi"/>
          <w:sz w:val="22"/>
          <w:szCs w:val="22"/>
          <w:lang w:eastAsia="zh-CN"/>
        </w:rPr>
        <w:t>ienia stanowi załącznik nr 2</w:t>
      </w:r>
      <w:r w:rsidR="00295CB9">
        <w:rPr>
          <w:rFonts w:asciiTheme="minorHAnsi" w:hAnsiTheme="minorHAnsi" w:cstheme="minorHAnsi"/>
          <w:sz w:val="22"/>
          <w:szCs w:val="22"/>
          <w:lang w:eastAsia="zh-CN"/>
        </w:rPr>
        <w:t xml:space="preserve"> </w:t>
      </w:r>
      <w:r w:rsidRPr="00B84E1F">
        <w:rPr>
          <w:rFonts w:asciiTheme="minorHAnsi" w:hAnsiTheme="minorHAnsi" w:cstheme="minorHAnsi"/>
          <w:sz w:val="22"/>
          <w:szCs w:val="22"/>
          <w:lang w:eastAsia="zh-CN"/>
        </w:rPr>
        <w:t>do SWZ.</w:t>
      </w:r>
    </w:p>
    <w:p w:rsidR="00B60ADC" w:rsidRPr="00B84E1F" w:rsidRDefault="00B60ADC" w:rsidP="00B84E1F">
      <w:pPr>
        <w:pStyle w:val="Akapitzlist"/>
        <w:numPr>
          <w:ilvl w:val="0"/>
          <w:numId w:val="20"/>
        </w:numPr>
        <w:tabs>
          <w:tab w:val="left" w:pos="285"/>
        </w:tabs>
        <w:spacing w:line="259" w:lineRule="auto"/>
        <w:rPr>
          <w:rFonts w:asciiTheme="minorHAnsi" w:hAnsiTheme="minorHAnsi" w:cstheme="minorHAnsi"/>
          <w:sz w:val="22"/>
          <w:szCs w:val="22"/>
          <w:u w:val="single"/>
        </w:rPr>
      </w:pPr>
      <w:r w:rsidRPr="00B84E1F">
        <w:rPr>
          <w:rFonts w:asciiTheme="minorHAnsi" w:hAnsiTheme="minorHAnsi" w:cstheme="minorHAnsi"/>
          <w:sz w:val="22"/>
          <w:szCs w:val="22"/>
          <w:u w:val="single"/>
          <w:lang w:eastAsia="zh-CN"/>
        </w:rPr>
        <w:t>Cena</w:t>
      </w:r>
      <w:r w:rsidR="00EF3683" w:rsidRPr="00B84E1F">
        <w:rPr>
          <w:rFonts w:asciiTheme="minorHAnsi" w:hAnsiTheme="minorHAnsi" w:cstheme="minorHAnsi"/>
          <w:sz w:val="22"/>
          <w:szCs w:val="22"/>
          <w:u w:val="single"/>
          <w:lang w:eastAsia="zh-CN"/>
        </w:rPr>
        <w:t xml:space="preserve"> ryczałtowa</w:t>
      </w:r>
      <w:r w:rsidRPr="00B84E1F">
        <w:rPr>
          <w:rFonts w:asciiTheme="minorHAnsi" w:hAnsiTheme="minorHAnsi" w:cstheme="minorHAnsi"/>
          <w:sz w:val="22"/>
          <w:szCs w:val="22"/>
          <w:u w:val="single"/>
          <w:lang w:eastAsia="zh-CN"/>
        </w:rPr>
        <w:t xml:space="preserve"> przedmiotu umowy, zgod</w:t>
      </w:r>
      <w:r w:rsidR="002F279A" w:rsidRPr="00B84E1F">
        <w:rPr>
          <w:rFonts w:asciiTheme="minorHAnsi" w:hAnsiTheme="minorHAnsi" w:cstheme="minorHAnsi"/>
          <w:sz w:val="22"/>
          <w:szCs w:val="22"/>
          <w:u w:val="single"/>
          <w:lang w:eastAsia="zh-CN"/>
        </w:rPr>
        <w:t xml:space="preserve">nie z </w:t>
      </w:r>
      <w:r w:rsidR="00E82F16" w:rsidRPr="00B84E1F">
        <w:rPr>
          <w:rFonts w:asciiTheme="minorHAnsi" w:hAnsiTheme="minorHAnsi" w:cstheme="minorHAnsi"/>
          <w:sz w:val="22"/>
          <w:szCs w:val="22"/>
          <w:u w:val="single"/>
          <w:lang w:eastAsia="zh-CN"/>
        </w:rPr>
        <w:t xml:space="preserve">ofertą </w:t>
      </w:r>
      <w:r w:rsidR="00FE7BD4" w:rsidRPr="00B84E1F">
        <w:rPr>
          <w:rFonts w:asciiTheme="minorHAnsi" w:hAnsiTheme="minorHAnsi" w:cstheme="minorHAnsi"/>
          <w:sz w:val="22"/>
          <w:szCs w:val="22"/>
          <w:u w:val="single"/>
          <w:lang w:eastAsia="zh-CN"/>
        </w:rPr>
        <w:t xml:space="preserve"> wynosi  …………………..  </w:t>
      </w:r>
      <w:r w:rsidR="00E82F16" w:rsidRPr="00B84E1F">
        <w:rPr>
          <w:rFonts w:asciiTheme="minorHAnsi" w:hAnsiTheme="minorHAnsi" w:cstheme="minorHAnsi"/>
          <w:sz w:val="22"/>
          <w:szCs w:val="22"/>
          <w:u w:val="single"/>
          <w:lang w:eastAsia="zh-CN"/>
        </w:rPr>
        <w:t>zł brutto</w:t>
      </w:r>
      <w:r w:rsidR="000D2D97">
        <w:rPr>
          <w:rFonts w:asciiTheme="minorHAnsi" w:hAnsiTheme="minorHAnsi" w:cstheme="minorHAnsi"/>
          <w:sz w:val="22"/>
          <w:szCs w:val="22"/>
          <w:u w:val="single"/>
          <w:lang w:eastAsia="zh-CN"/>
        </w:rPr>
        <w:t>.</w:t>
      </w:r>
    </w:p>
    <w:p w:rsidR="002F279A" w:rsidRPr="00B84E1F" w:rsidRDefault="002F279A"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oświadcza, że spełnia </w:t>
      </w:r>
      <w:r w:rsidR="003F5863" w:rsidRPr="00B84E1F">
        <w:rPr>
          <w:rFonts w:asciiTheme="minorHAnsi" w:hAnsiTheme="minorHAnsi" w:cstheme="minorHAnsi"/>
          <w:sz w:val="22"/>
          <w:szCs w:val="22"/>
          <w:lang w:eastAsia="zh-CN"/>
        </w:rPr>
        <w:t>wszelkie wymogi, jakie zgodnie z obowiązującymi przepisami prawa są konieczne dla wykonania przedmiotu niniejszej umowy.</w:t>
      </w:r>
    </w:p>
    <w:p w:rsidR="003F5863" w:rsidRPr="00B84E1F" w:rsidRDefault="00E82F16"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6</w:t>
      </w:r>
      <w:r w:rsidR="003F5863" w:rsidRPr="00B84E1F">
        <w:rPr>
          <w:rFonts w:asciiTheme="minorHAnsi" w:hAnsiTheme="minorHAnsi" w:cstheme="minorHAnsi"/>
          <w:sz w:val="22"/>
          <w:szCs w:val="22"/>
          <w:lang w:eastAsia="zh-CN"/>
        </w:rPr>
        <w:t>.Uzupełnienie niniejszej umowy w elementach nieuregulowanych jej zapisami stanowią dokumenty SWZ wraz z załącznikami.</w:t>
      </w:r>
    </w:p>
    <w:p w:rsidR="008D26FA" w:rsidRPr="00B84E1F" w:rsidRDefault="003F5863"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Wykonawca oświadcza, że po zapoznaniu się z treścią SWZ, opisem przedmiotu zamówienia oraz warunkami umowy posiada pełne możliwości wykonania zamówienia z dochowaniem należytej starannoś</w:t>
      </w:r>
      <w:r w:rsidR="00900D83" w:rsidRPr="00B84E1F">
        <w:rPr>
          <w:rFonts w:asciiTheme="minorHAnsi" w:hAnsiTheme="minorHAnsi" w:cstheme="minorHAnsi"/>
          <w:sz w:val="22"/>
          <w:szCs w:val="22"/>
          <w:lang w:eastAsia="zh-CN"/>
        </w:rPr>
        <w:t>ci w danych stosunkach prawnych, przede wszystkim oświadcza, że osoby realizujące przedmiot zamówienia (trenerzy, wykładowcy) posiadają doświadczenie w przeprowadzaniu kursów, szkoleń realizowanych o takiej samej lub podobnej tematyce lub realizowanych w ramach projektów współfinansowanych ze środków Unii Europejskiej</w:t>
      </w:r>
      <w:r w:rsidR="00C752B2">
        <w:rPr>
          <w:rFonts w:asciiTheme="minorHAnsi" w:hAnsiTheme="minorHAnsi" w:cstheme="minorHAnsi"/>
          <w:sz w:val="22"/>
          <w:szCs w:val="22"/>
          <w:lang w:eastAsia="zh-CN"/>
        </w:rPr>
        <w:t>.</w:t>
      </w: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2</w:t>
      </w:r>
    </w:p>
    <w:p w:rsidR="003F5863" w:rsidRDefault="003F586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rsidR="007231D3" w:rsidRPr="00674465" w:rsidRDefault="007231D3" w:rsidP="00E54905">
      <w:pPr>
        <w:spacing w:line="259" w:lineRule="auto"/>
        <w:jc w:val="center"/>
        <w:rPr>
          <w:rFonts w:asciiTheme="minorHAnsi" w:hAnsiTheme="minorHAnsi" w:cstheme="minorHAnsi"/>
          <w:b/>
          <w:sz w:val="22"/>
          <w:szCs w:val="22"/>
        </w:rPr>
      </w:pPr>
    </w:p>
    <w:p w:rsidR="00B60ADC" w:rsidRPr="00674465"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(zgodnie ze złożoną ofertą)</w:t>
      </w:r>
      <w:r w:rsidR="00511C2B">
        <w:rPr>
          <w:rFonts w:asciiTheme="minorHAnsi" w:hAnsiTheme="minorHAnsi" w:cstheme="minorHAnsi"/>
          <w:sz w:val="22"/>
          <w:szCs w:val="22"/>
        </w:rPr>
        <w:t xml:space="preserve"> </w:t>
      </w:r>
    </w:p>
    <w:p w:rsidR="00B84E1F" w:rsidRDefault="00B84E1F" w:rsidP="00E54905">
      <w:pPr>
        <w:spacing w:line="259" w:lineRule="auto"/>
        <w:jc w:val="center"/>
        <w:rPr>
          <w:rFonts w:asciiTheme="minorHAnsi" w:hAnsiTheme="minorHAnsi" w:cstheme="minorHAnsi"/>
          <w:b/>
          <w:sz w:val="22"/>
          <w:szCs w:val="22"/>
          <w:lang w:eastAsia="zh-CN"/>
        </w:rPr>
      </w:pPr>
    </w:p>
    <w:p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3</w:t>
      </w:r>
    </w:p>
    <w:p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rsidR="00B60ADC" w:rsidRPr="00B84E1F" w:rsidRDefault="003F5863" w:rsidP="00B84E1F">
      <w:pPr>
        <w:pStyle w:val="Akapitzlist"/>
        <w:numPr>
          <w:ilvl w:val="0"/>
          <w:numId w:val="22"/>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 xml:space="preserve">Zamawiający do  realizacji umowy oraz podpisania protokołu odbioru przedmiotu umowy </w:t>
      </w:r>
      <w:r w:rsidR="00101A88" w:rsidRPr="00B84E1F">
        <w:rPr>
          <w:rFonts w:asciiTheme="minorHAnsi" w:hAnsiTheme="minorHAnsi" w:cstheme="minorHAnsi"/>
          <w:sz w:val="22"/>
          <w:szCs w:val="22"/>
          <w:lang w:eastAsia="zh-CN"/>
        </w:rPr>
        <w:br/>
      </w:r>
      <w:r w:rsidRPr="00B84E1F">
        <w:rPr>
          <w:rFonts w:asciiTheme="minorHAnsi" w:hAnsiTheme="minorHAnsi" w:cstheme="minorHAnsi"/>
          <w:sz w:val="22"/>
          <w:szCs w:val="22"/>
          <w:lang w:eastAsia="zh-CN"/>
        </w:rPr>
        <w:t>w imieniu zamawiającego wyznacza następujące osoby:</w:t>
      </w:r>
      <w:r w:rsidR="00B60ADC" w:rsidRPr="00B84E1F">
        <w:rPr>
          <w:rFonts w:asciiTheme="minorHAnsi" w:hAnsiTheme="minorHAnsi" w:cstheme="minorHAnsi"/>
          <w:sz w:val="22"/>
          <w:szCs w:val="22"/>
          <w:lang w:eastAsia="zh-CN"/>
        </w:rPr>
        <w:t xml:space="preserve"> </w:t>
      </w:r>
    </w:p>
    <w:p w:rsidR="003F5863" w:rsidRPr="00B84E1F" w:rsidRDefault="003C21A3" w:rsidP="00B84E1F">
      <w:pPr>
        <w:pStyle w:val="Akapitzlist"/>
        <w:numPr>
          <w:ilvl w:val="1"/>
          <w:numId w:val="21"/>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Dyrektor</w:t>
      </w:r>
      <w:r w:rsidR="00170252" w:rsidRPr="00B84E1F">
        <w:rPr>
          <w:rFonts w:asciiTheme="minorHAnsi" w:hAnsiTheme="minorHAnsi" w:cstheme="minorHAnsi"/>
          <w:sz w:val="22"/>
          <w:szCs w:val="22"/>
          <w:lang w:eastAsia="zh-CN"/>
        </w:rPr>
        <w:t>a</w:t>
      </w:r>
      <w:r w:rsidRPr="00B84E1F">
        <w:rPr>
          <w:rFonts w:asciiTheme="minorHAnsi" w:hAnsiTheme="minorHAnsi" w:cstheme="minorHAnsi"/>
          <w:sz w:val="22"/>
          <w:szCs w:val="22"/>
          <w:lang w:eastAsia="zh-CN"/>
        </w:rPr>
        <w:t xml:space="preserve"> </w:t>
      </w:r>
      <w:r w:rsidR="00511C2B" w:rsidRPr="00B84E1F">
        <w:rPr>
          <w:rFonts w:asciiTheme="minorHAnsi" w:hAnsiTheme="minorHAnsi" w:cstheme="minorHAnsi"/>
          <w:sz w:val="22"/>
          <w:szCs w:val="22"/>
          <w:lang w:eastAsia="zh-CN"/>
        </w:rPr>
        <w:t>Szkoły o k</w:t>
      </w:r>
      <w:r w:rsidR="00D531ED" w:rsidRPr="00B84E1F">
        <w:rPr>
          <w:rFonts w:asciiTheme="minorHAnsi" w:hAnsiTheme="minorHAnsi" w:cstheme="minorHAnsi"/>
          <w:sz w:val="22"/>
          <w:szCs w:val="22"/>
          <w:lang w:eastAsia="zh-CN"/>
        </w:rPr>
        <w:t>tóre</w:t>
      </w:r>
      <w:r w:rsidR="006015D4" w:rsidRPr="00B84E1F">
        <w:rPr>
          <w:rFonts w:asciiTheme="minorHAnsi" w:hAnsiTheme="minorHAnsi" w:cstheme="minorHAnsi"/>
          <w:sz w:val="22"/>
          <w:szCs w:val="22"/>
          <w:lang w:eastAsia="zh-CN"/>
        </w:rPr>
        <w:t>j mowa w załączniku nr 2</w:t>
      </w:r>
      <w:r w:rsidR="00E95948">
        <w:rPr>
          <w:rFonts w:asciiTheme="minorHAnsi" w:hAnsiTheme="minorHAnsi" w:cstheme="minorHAnsi"/>
          <w:sz w:val="22"/>
          <w:szCs w:val="22"/>
          <w:lang w:eastAsia="zh-CN"/>
        </w:rPr>
        <w:t xml:space="preserve"> </w:t>
      </w:r>
      <w:r w:rsidR="008D26FA" w:rsidRPr="00B84E1F">
        <w:rPr>
          <w:rFonts w:asciiTheme="minorHAnsi" w:hAnsiTheme="minorHAnsi" w:cstheme="minorHAnsi"/>
          <w:sz w:val="22"/>
          <w:szCs w:val="22"/>
          <w:lang w:eastAsia="zh-CN"/>
        </w:rPr>
        <w:t xml:space="preserve">do SWZ </w:t>
      </w:r>
      <w:r w:rsidR="00170252" w:rsidRPr="00B84E1F">
        <w:rPr>
          <w:rFonts w:asciiTheme="minorHAnsi" w:hAnsiTheme="minorHAnsi" w:cstheme="minorHAnsi"/>
          <w:sz w:val="22"/>
          <w:szCs w:val="22"/>
          <w:lang w:eastAsia="zh-CN"/>
        </w:rPr>
        <w:t>lub Koordynatora ds. szkoleń i wsparcia merytorycznego projektu</w:t>
      </w:r>
    </w:p>
    <w:p w:rsidR="007631EE" w:rsidRPr="00B84E1F" w:rsidRDefault="007631EE" w:rsidP="00B84E1F">
      <w:pPr>
        <w:pStyle w:val="Akapitzlist"/>
        <w:numPr>
          <w:ilvl w:val="0"/>
          <w:numId w:val="21"/>
        </w:numPr>
        <w:tabs>
          <w:tab w:val="left" w:pos="285"/>
        </w:tabs>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do  podpisania protokołu odbioru przedmiotu umowy w imieniu Wykonawcy wyznacza następujące osoby: </w:t>
      </w:r>
    </w:p>
    <w:p w:rsidR="00B60ADC" w:rsidRPr="00B84E1F" w:rsidRDefault="007631EE" w:rsidP="00B84E1F">
      <w:pPr>
        <w:pStyle w:val="Akapitzlist"/>
        <w:numPr>
          <w:ilvl w:val="1"/>
          <w:numId w:val="21"/>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w:t>
      </w:r>
      <w:r w:rsidR="00900D83" w:rsidRPr="00B84E1F">
        <w:rPr>
          <w:rFonts w:asciiTheme="minorHAnsi" w:hAnsiTheme="minorHAnsi" w:cstheme="minorHAnsi"/>
          <w:sz w:val="22"/>
          <w:szCs w:val="22"/>
          <w:lang w:eastAsia="zh-CN"/>
        </w:rPr>
        <w:t>…………………………………………………………………………………</w:t>
      </w:r>
      <w:r w:rsidR="00B60ADC" w:rsidRPr="00B84E1F">
        <w:rPr>
          <w:rFonts w:asciiTheme="minorHAnsi" w:hAnsiTheme="minorHAnsi" w:cstheme="minorHAnsi"/>
          <w:b/>
          <w:sz w:val="22"/>
          <w:szCs w:val="22"/>
          <w:lang w:eastAsia="zh-CN"/>
        </w:rPr>
        <w:t xml:space="preserve">                                                                                                                                                                                                                                                                                                                                                                                        </w:t>
      </w:r>
    </w:p>
    <w:p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Obowiązki wykonawcy zostały szczegółowo opisane w opisie przedmi</w:t>
      </w:r>
      <w:r w:rsidR="00067734" w:rsidRPr="00EB4CEF">
        <w:rPr>
          <w:rFonts w:asciiTheme="minorHAnsi" w:hAnsiTheme="minorHAnsi" w:cstheme="minorHAnsi"/>
          <w:sz w:val="22"/>
          <w:szCs w:val="22"/>
          <w:lang w:eastAsia="zh-CN"/>
        </w:rPr>
        <w:t xml:space="preserve">otu zamówienia – załącznik nr </w:t>
      </w:r>
      <w:r w:rsidR="008D26FA" w:rsidRPr="00EB4CEF">
        <w:rPr>
          <w:rFonts w:asciiTheme="minorHAnsi" w:hAnsiTheme="minorHAnsi" w:cstheme="minorHAnsi"/>
          <w:sz w:val="22"/>
          <w:szCs w:val="22"/>
          <w:lang w:eastAsia="zh-CN"/>
        </w:rPr>
        <w:t>2</w:t>
      </w:r>
      <w:r w:rsidR="00E95948">
        <w:rPr>
          <w:rFonts w:asciiTheme="minorHAnsi" w:hAnsiTheme="minorHAnsi" w:cstheme="minorHAnsi"/>
          <w:sz w:val="22"/>
          <w:szCs w:val="22"/>
          <w:lang w:eastAsia="zh-CN"/>
        </w:rPr>
        <w:t xml:space="preserve"> </w:t>
      </w:r>
      <w:r w:rsidRPr="00EB4CEF">
        <w:rPr>
          <w:rFonts w:asciiTheme="minorHAnsi" w:hAnsiTheme="minorHAnsi" w:cstheme="minorHAnsi"/>
          <w:sz w:val="22"/>
          <w:szCs w:val="22"/>
          <w:lang w:eastAsia="zh-CN"/>
        </w:rPr>
        <w:t>do SWZ.</w:t>
      </w:r>
    </w:p>
    <w:p w:rsidR="00B60ADC" w:rsidRPr="00EB4CEF" w:rsidRDefault="00B60AD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oświadcza, że przy realizacji przedmiotu umowy stosownie do art. 95 ust 1 ustawy Prawo zamówień public</w:t>
      </w:r>
      <w:r w:rsidR="002E51D7" w:rsidRPr="00EB4CEF">
        <w:rPr>
          <w:rFonts w:asciiTheme="minorHAnsi" w:hAnsiTheme="minorHAnsi" w:cstheme="minorHAnsi"/>
          <w:sz w:val="22"/>
          <w:szCs w:val="22"/>
          <w:lang w:eastAsia="zh-CN"/>
        </w:rPr>
        <w:t xml:space="preserve">znych, wszystkie osoby realizujące przedmiot zamówienia w zakresie określonym </w:t>
      </w:r>
      <w:r w:rsidR="00974FF2" w:rsidRPr="00EB4CEF">
        <w:rPr>
          <w:rFonts w:asciiTheme="minorHAnsi" w:hAnsiTheme="minorHAnsi" w:cstheme="minorHAnsi"/>
          <w:sz w:val="22"/>
          <w:szCs w:val="22"/>
          <w:lang w:eastAsia="zh-CN"/>
        </w:rPr>
        <w:t>w ust 4</w:t>
      </w:r>
      <w:r w:rsidR="002E51D7" w:rsidRPr="00EB4CEF">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rsidR="002E51D7"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Warunek  określony w ust 3</w:t>
      </w:r>
      <w:r w:rsidR="00A501A5" w:rsidRPr="00EB4CEF">
        <w:rPr>
          <w:rFonts w:asciiTheme="minorHAnsi" w:hAnsiTheme="minorHAnsi" w:cstheme="minorHAnsi"/>
          <w:sz w:val="22"/>
          <w:szCs w:val="22"/>
          <w:lang w:eastAsia="zh-CN"/>
        </w:rPr>
        <w:t xml:space="preserve">  dotyczy osoby (osób) odpowiedzialnej(</w:t>
      </w:r>
      <w:proofErr w:type="spellStart"/>
      <w:r w:rsidR="00A501A5" w:rsidRPr="00EB4CEF">
        <w:rPr>
          <w:rFonts w:asciiTheme="minorHAnsi" w:hAnsiTheme="minorHAnsi" w:cstheme="minorHAnsi"/>
          <w:sz w:val="22"/>
          <w:szCs w:val="22"/>
          <w:lang w:eastAsia="zh-CN"/>
        </w:rPr>
        <w:t>ych</w:t>
      </w:r>
      <w:proofErr w:type="spellEnd"/>
      <w:r w:rsidR="00A501A5" w:rsidRPr="00EB4CEF">
        <w:rPr>
          <w:rFonts w:asciiTheme="minorHAnsi" w:hAnsiTheme="minorHAnsi" w:cstheme="minorHAnsi"/>
          <w:sz w:val="22"/>
          <w:szCs w:val="22"/>
          <w:lang w:eastAsia="zh-CN"/>
        </w:rPr>
        <w:t>) u Wykonawcy</w:t>
      </w:r>
      <w:r w:rsidR="00974FF2" w:rsidRPr="00EB4CEF">
        <w:rPr>
          <w:rFonts w:asciiTheme="minorHAnsi" w:hAnsiTheme="minorHAnsi" w:cstheme="minorHAnsi"/>
          <w:sz w:val="22"/>
          <w:szCs w:val="22"/>
          <w:lang w:eastAsia="zh-CN"/>
        </w:rPr>
        <w:t xml:space="preserve"> lub podwykonawcy </w:t>
      </w:r>
      <w:r w:rsidR="00A501A5" w:rsidRPr="00EB4CEF">
        <w:rPr>
          <w:rFonts w:asciiTheme="minorHAnsi" w:hAnsiTheme="minorHAnsi" w:cstheme="minorHAnsi"/>
          <w:sz w:val="22"/>
          <w:szCs w:val="22"/>
          <w:lang w:eastAsia="zh-CN"/>
        </w:rPr>
        <w:t xml:space="preserve"> </w:t>
      </w:r>
      <w:r w:rsidR="00A501A5" w:rsidRPr="00EB4CEF">
        <w:rPr>
          <w:rFonts w:asciiTheme="minorHAnsi" w:hAnsiTheme="minorHAnsi" w:cstheme="minorHAnsi"/>
          <w:b/>
          <w:sz w:val="22"/>
          <w:szCs w:val="22"/>
          <w:u w:val="single"/>
          <w:lang w:eastAsia="zh-CN"/>
        </w:rPr>
        <w:t>za obsługę biurową</w:t>
      </w:r>
      <w:r w:rsidR="00A501A5" w:rsidRPr="00EB4CEF">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Pr="00EB4CEF">
        <w:rPr>
          <w:rFonts w:asciiTheme="minorHAnsi" w:hAnsiTheme="minorHAnsi" w:cstheme="minorHAnsi"/>
          <w:sz w:val="22"/>
          <w:szCs w:val="22"/>
          <w:lang w:eastAsia="zh-CN"/>
        </w:rPr>
        <w:t>b</w:t>
      </w:r>
      <w:r w:rsidR="00A501A5" w:rsidRPr="00EB4CEF">
        <w:rPr>
          <w:rFonts w:asciiTheme="minorHAnsi" w:hAnsiTheme="minorHAnsi" w:cstheme="minorHAnsi"/>
          <w:sz w:val="22"/>
          <w:szCs w:val="22"/>
          <w:lang w:eastAsia="zh-CN"/>
        </w:rPr>
        <w:t>sługa interesantów, planowanie spotkań, szkoleń, nadzór nad dokumentacją firmową czy urzędową</w:t>
      </w:r>
      <w:r w:rsidRPr="00EB4CEF">
        <w:rPr>
          <w:rFonts w:asciiTheme="minorHAnsi" w:hAnsiTheme="minorHAnsi" w:cstheme="minorHAnsi"/>
          <w:sz w:val="22"/>
          <w:szCs w:val="22"/>
          <w:lang w:eastAsia="zh-CN"/>
        </w:rPr>
        <w:t>, obsługa urządzeń biurowych)</w:t>
      </w:r>
      <w:r w:rsidR="00A501A5" w:rsidRPr="00EB4CEF">
        <w:rPr>
          <w:rFonts w:asciiTheme="minorHAnsi" w:hAnsiTheme="minorHAnsi" w:cstheme="minorHAnsi"/>
          <w:sz w:val="22"/>
          <w:szCs w:val="22"/>
          <w:lang w:eastAsia="zh-CN"/>
        </w:rPr>
        <w:t>,  p</w:t>
      </w:r>
      <w:r w:rsidRPr="00EB4CEF">
        <w:rPr>
          <w:rFonts w:asciiTheme="minorHAnsi" w:hAnsiTheme="minorHAnsi" w:cstheme="minorHAnsi"/>
          <w:sz w:val="22"/>
          <w:szCs w:val="22"/>
          <w:lang w:eastAsia="zh-CN"/>
        </w:rPr>
        <w:t>rzeprowadzanego kursu, chyba, że</w:t>
      </w:r>
      <w:r w:rsidR="00A501A5" w:rsidRPr="00EB4CEF">
        <w:rPr>
          <w:rFonts w:asciiTheme="minorHAnsi" w:hAnsiTheme="minorHAnsi" w:cstheme="minorHAnsi"/>
          <w:sz w:val="22"/>
          <w:szCs w:val="22"/>
          <w:lang w:eastAsia="zh-CN"/>
        </w:rPr>
        <w:t xml:space="preserve"> osoba </w:t>
      </w:r>
      <w:r w:rsidRPr="00EB4CEF">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rsidR="00D024F9"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Obowiązek za</w:t>
      </w:r>
      <w:r w:rsidR="00974FF2" w:rsidRPr="00EB4CEF">
        <w:rPr>
          <w:rFonts w:asciiTheme="minorHAnsi" w:hAnsiTheme="minorHAnsi" w:cstheme="minorHAnsi"/>
          <w:sz w:val="22"/>
          <w:szCs w:val="22"/>
          <w:lang w:eastAsia="zh-CN"/>
        </w:rPr>
        <w:t>trudnienia</w:t>
      </w:r>
      <w:r w:rsidRPr="00EB4CEF">
        <w:rPr>
          <w:rFonts w:asciiTheme="minorHAnsi" w:hAnsiTheme="minorHAnsi" w:cstheme="minorHAnsi"/>
          <w:sz w:val="22"/>
          <w:szCs w:val="22"/>
          <w:lang w:eastAsia="zh-CN"/>
        </w:rPr>
        <w:t xml:space="preserve"> osób, o których mowa w ust </w:t>
      </w:r>
      <w:r w:rsidR="00974FF2" w:rsidRPr="00EB4CEF">
        <w:rPr>
          <w:rFonts w:asciiTheme="minorHAnsi" w:hAnsiTheme="minorHAnsi" w:cstheme="minorHAnsi"/>
          <w:sz w:val="22"/>
          <w:szCs w:val="22"/>
          <w:lang w:eastAsia="zh-CN"/>
        </w:rPr>
        <w:t>4 ma zastosowanie także do Podwykonawców.</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b/>
          <w:sz w:val="22"/>
          <w:szCs w:val="22"/>
          <w:u w:val="single"/>
          <w:lang w:eastAsia="zh-CN"/>
        </w:rPr>
        <w:t>Wykonawca</w:t>
      </w:r>
      <w:r w:rsidR="001E2CDC" w:rsidRPr="00EB4CEF">
        <w:rPr>
          <w:rFonts w:asciiTheme="minorHAnsi" w:hAnsiTheme="minorHAnsi" w:cstheme="minorHAnsi"/>
          <w:b/>
          <w:sz w:val="22"/>
          <w:szCs w:val="22"/>
          <w:u w:val="single"/>
          <w:lang w:eastAsia="zh-CN"/>
        </w:rPr>
        <w:t xml:space="preserve"> przed zawarciem umowy</w:t>
      </w:r>
      <w:r w:rsidRPr="00EB4CEF">
        <w:rPr>
          <w:rFonts w:asciiTheme="minorHAnsi" w:hAnsiTheme="minorHAnsi" w:cstheme="minorHAnsi"/>
          <w:sz w:val="22"/>
          <w:szCs w:val="22"/>
          <w:lang w:eastAsia="zh-CN"/>
        </w:rPr>
        <w:t xml:space="preserve"> jest zobowiązany do złożenia oświadczenia  </w:t>
      </w:r>
      <w:r w:rsidRPr="00EB4CEF">
        <w:rPr>
          <w:rFonts w:asciiTheme="minorHAnsi" w:hAnsiTheme="minorHAnsi" w:cstheme="minorHAnsi"/>
          <w:sz w:val="22"/>
          <w:szCs w:val="22"/>
          <w:lang w:eastAsia="zh-CN"/>
        </w:rPr>
        <w:br/>
        <w:t xml:space="preserve">o zatrudnieniu osób (wykaz osób), o których mowa w ust. 4, że są </w:t>
      </w:r>
      <w:r w:rsidR="005F4C6D" w:rsidRPr="00EB4CEF">
        <w:rPr>
          <w:rFonts w:asciiTheme="minorHAnsi" w:hAnsiTheme="minorHAnsi" w:cstheme="minorHAnsi"/>
          <w:sz w:val="22"/>
          <w:szCs w:val="22"/>
          <w:lang w:eastAsia="zh-CN"/>
        </w:rPr>
        <w:t xml:space="preserve">zatrudnione na podstawie umowy </w:t>
      </w:r>
      <w:r w:rsidRPr="00EB4CEF">
        <w:rPr>
          <w:rFonts w:asciiTheme="minorHAnsi" w:hAnsiTheme="minorHAnsi" w:cstheme="minorHAnsi"/>
          <w:sz w:val="22"/>
          <w:szCs w:val="22"/>
          <w:lang w:eastAsia="zh-CN"/>
        </w:rPr>
        <w:t xml:space="preserve">o pracę z uwzględnieniem minimalnego wynagrodzenia za pracę </w:t>
      </w:r>
      <w:r w:rsidR="005F4C6D" w:rsidRPr="00EB4CEF">
        <w:rPr>
          <w:rFonts w:asciiTheme="minorHAnsi" w:hAnsiTheme="minorHAnsi" w:cstheme="minorHAnsi"/>
          <w:sz w:val="22"/>
          <w:szCs w:val="22"/>
          <w:lang w:eastAsia="zh-CN"/>
        </w:rPr>
        <w:t xml:space="preserve">ustalonego na podstawie ustawy </w:t>
      </w:r>
      <w:r w:rsidRPr="00EB4CEF">
        <w:rPr>
          <w:rFonts w:asciiTheme="minorHAnsi" w:hAnsiTheme="minorHAnsi" w:cstheme="minorHAnsi"/>
          <w:sz w:val="22"/>
          <w:szCs w:val="22"/>
          <w:lang w:eastAsia="zh-CN"/>
        </w:rPr>
        <w:t>o minimalnym wynagrodzeniu za pracę przez cały okres realizacji przedmiotu zamówienia.</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Oświadczenie/ wykaz osób</w:t>
      </w:r>
      <w:r w:rsidR="008426DA" w:rsidRPr="00EB4CEF">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 przypadku zmiany pracowników, o których mowa w ust 4 Wykonawca zobowiązany jest każdorazowo i niezwłocznie zgłaszać ten fakt Zamawiającemu na piśmie.</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lastRenderedPageBreak/>
        <w:t xml:space="preserve">Wykonawca odpowiedzialny jest za zapewnienie zgody na udostępnienie Zamawiającemu danych osobowych, o których mowa w ust 7,w związku z realizacją zawartej umowy, zgodnie </w:t>
      </w:r>
      <w:r w:rsidR="005F4C6D" w:rsidRPr="00EB4CEF">
        <w:rPr>
          <w:rFonts w:asciiTheme="minorHAnsi" w:hAnsiTheme="minorHAnsi" w:cstheme="minorHAnsi"/>
          <w:sz w:val="22"/>
          <w:szCs w:val="22"/>
          <w:lang w:eastAsia="zh-CN"/>
        </w:rPr>
        <w:br/>
      </w:r>
      <w:r w:rsidRPr="00EB4CEF">
        <w:rPr>
          <w:rFonts w:asciiTheme="minorHAnsi" w:hAnsiTheme="minorHAnsi" w:cstheme="minorHAnsi"/>
          <w:sz w:val="22"/>
          <w:szCs w:val="22"/>
          <w:lang w:eastAsia="zh-CN"/>
        </w:rPr>
        <w:t>z przepisami o ochronie danych osobowych.</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 trakcie realizacji przedmiotu umowy, Zamawiający upoważniony jest do wykonywania czynności kontrolnych</w:t>
      </w:r>
      <w:r w:rsidR="0026788C" w:rsidRPr="00EB4CEF">
        <w:rPr>
          <w:rFonts w:asciiTheme="minorHAnsi" w:hAnsiTheme="minorHAnsi" w:cstheme="minorHAnsi"/>
          <w:sz w:val="22"/>
          <w:szCs w:val="22"/>
          <w:lang w:eastAsia="zh-CN"/>
        </w:rPr>
        <w:t xml:space="preserve"> wobec Wykonawcy odnośnie spełniania p</w:t>
      </w:r>
      <w:r w:rsidR="003C21A3" w:rsidRPr="00EB4CEF">
        <w:rPr>
          <w:rFonts w:asciiTheme="minorHAnsi" w:hAnsiTheme="minorHAnsi" w:cstheme="minorHAnsi"/>
          <w:sz w:val="22"/>
          <w:szCs w:val="22"/>
          <w:lang w:eastAsia="zh-CN"/>
        </w:rPr>
        <w:t>rzez Wykonawcę, P</w:t>
      </w:r>
      <w:r w:rsidR="0026788C" w:rsidRPr="00EB4CEF">
        <w:rPr>
          <w:rFonts w:asciiTheme="minorHAnsi" w:hAnsiTheme="minorHAnsi" w:cstheme="minorHAnsi"/>
          <w:sz w:val="22"/>
          <w:szCs w:val="22"/>
          <w:lang w:eastAsia="zh-CN"/>
        </w:rPr>
        <w:t>odwykonawcę wymogu zatrudnienia na podstawie umowy o pracę osób wskazanych w ust. 4. Zamawiający uprawniony jest w szczególności do:</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oświadczeń  i dokumentów w zakresie potwierdzenia spełniania ww. wymogów</w:t>
      </w:r>
      <w:r w:rsidRPr="00EB4CEF">
        <w:rPr>
          <w:rFonts w:asciiTheme="minorHAnsi" w:hAnsiTheme="minorHAnsi" w:cstheme="minorHAnsi"/>
          <w:sz w:val="22"/>
          <w:szCs w:val="22"/>
          <w:lang w:eastAsia="zh-CN"/>
        </w:rPr>
        <w:br/>
        <w:t xml:space="preserve"> i dokonywania ich oceny</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wyjaśnień w przypadku wątpliwości w zakresie spełniania ww. wymogów</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przeprowadzenia kontroli w miejscu wykonywania świadczenia.</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W przypadku uzasadnionych wątpliwości co do przestrzegania prawa pracy </w:t>
      </w:r>
      <w:r w:rsidR="003C21A3" w:rsidRPr="00EB4CEF">
        <w:rPr>
          <w:rFonts w:asciiTheme="minorHAnsi" w:hAnsiTheme="minorHAnsi" w:cstheme="minorHAnsi"/>
          <w:sz w:val="22"/>
          <w:szCs w:val="22"/>
          <w:lang w:eastAsia="zh-CN"/>
        </w:rPr>
        <w:t>przez Wykonawcę, Podwykonawcę, Z</w:t>
      </w:r>
      <w:r w:rsidRPr="00EB4CEF">
        <w:rPr>
          <w:rFonts w:asciiTheme="minorHAnsi" w:hAnsiTheme="minorHAnsi" w:cstheme="minorHAnsi"/>
          <w:sz w:val="22"/>
          <w:szCs w:val="22"/>
          <w:lang w:eastAsia="zh-CN"/>
        </w:rPr>
        <w:t>amawiający może zwrócić się o przeprowadzenie kontroli przez Państwową Inspekcję Pracy.</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niewywiązanie się z obowiązku, o którym mowa w ust 4, Wykonawca zapłaci Zamawiającemu karę w wysokości 5 000,00 zł za każdy stwierdzony taki przypadek.</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do przetwarzania danych osobowych.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bookmarkStart w:id="2" w:name="_Hlk166578336"/>
      <w:r w:rsidRPr="00EB4CEF">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Powierzenie przetwarzania danych osobowych nastąpi w drodze odrębnej umowy sporządzonej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i cel przetwarzania, rodzaj danych osobowych oraz kategorie osób, których dane dotyczą, obowiązki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i prawa administratora, a także będzie nakładała na podmiot przetwarzający (Wykonawcę) co najmniej następujące obowiązki:</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podejmowania wszelkich środków wymaganych na mocy art. 32 RODO (wdrożenie odpowiednich środków technicznych i organizacyjnych) ;</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obowiązek przestrzegania warunków korzystania z usług innego podmiotu przetwarzającego,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o których mowa w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uwzględniając charakter przetwarzania oraz dostępne mu informacje, pomoc administratorowi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w wywiązaniu się z obowiązków określonych w art. 32–36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lastRenderedPageBreak/>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zobowiązuje się do przestrzegania przepisów RODO i ustawy </w:t>
      </w:r>
      <w:r w:rsidR="009F1C26" w:rsidRPr="00EB4CEF">
        <w:rPr>
          <w:rFonts w:asciiTheme="minorHAnsi" w:hAnsiTheme="minorHAnsi" w:cstheme="minorHAnsi"/>
          <w:sz w:val="22"/>
          <w:szCs w:val="22"/>
        </w:rPr>
        <w:br/>
      </w:r>
      <w:r w:rsidRPr="00EB4CEF">
        <w:rPr>
          <w:rFonts w:asciiTheme="minorHAnsi" w:hAnsiTheme="minorHAnsi" w:cstheme="minorHAnsi"/>
          <w:sz w:val="22"/>
          <w:szCs w:val="22"/>
        </w:rPr>
        <w:t xml:space="preserve">z dnia 10 maja 2018 r. o ochronie danych osobowych (tekst jednolity: Dz. U. z 2018 r., poz. 1000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z późn.zm). </w:t>
      </w:r>
    </w:p>
    <w:p w:rsidR="005F4C6D" w:rsidRPr="00EB4CEF" w:rsidRDefault="001E2CDC"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b/>
          <w:sz w:val="22"/>
          <w:szCs w:val="22"/>
          <w:u w:val="single"/>
        </w:rPr>
        <w:t>Wykonawca</w:t>
      </w:r>
      <w:r w:rsidR="005F4C6D" w:rsidRPr="00EB4CEF">
        <w:rPr>
          <w:rFonts w:asciiTheme="minorHAnsi" w:hAnsiTheme="minorHAnsi" w:cstheme="minorHAnsi"/>
          <w:b/>
          <w:sz w:val="22"/>
          <w:szCs w:val="22"/>
          <w:u w:val="single"/>
        </w:rPr>
        <w:t xml:space="preserve"> </w:t>
      </w:r>
      <w:r w:rsidRPr="00EB4CEF">
        <w:rPr>
          <w:rFonts w:asciiTheme="minorHAnsi" w:hAnsiTheme="minorHAnsi" w:cstheme="minorHAnsi"/>
          <w:b/>
          <w:sz w:val="22"/>
          <w:szCs w:val="22"/>
          <w:u w:val="single"/>
        </w:rPr>
        <w:t>przed zawarciem umowy</w:t>
      </w:r>
      <w:r w:rsidRPr="00EB4CEF">
        <w:rPr>
          <w:rFonts w:asciiTheme="minorHAnsi" w:hAnsiTheme="minorHAnsi" w:cstheme="minorHAnsi"/>
          <w:sz w:val="22"/>
          <w:szCs w:val="22"/>
        </w:rPr>
        <w:t xml:space="preserve"> przedłoży Zamawiającemu</w:t>
      </w:r>
      <w:r w:rsidR="005F4C6D" w:rsidRPr="00EB4CEF">
        <w:rPr>
          <w:rFonts w:asciiTheme="minorHAnsi" w:hAnsiTheme="minorHAnsi" w:cstheme="minorHAnsi"/>
          <w:sz w:val="22"/>
          <w:szCs w:val="22"/>
        </w:rPr>
        <w:t xml:space="preserve"> wykaz osób, które </w:t>
      </w:r>
      <w:r w:rsidRPr="00EB4CEF">
        <w:rPr>
          <w:rFonts w:asciiTheme="minorHAnsi" w:hAnsiTheme="minorHAnsi" w:cstheme="minorHAnsi"/>
          <w:sz w:val="22"/>
          <w:szCs w:val="22"/>
        </w:rPr>
        <w:br/>
      </w:r>
      <w:r w:rsidR="005F4C6D" w:rsidRPr="00EB4CEF">
        <w:rPr>
          <w:rFonts w:asciiTheme="minorHAnsi" w:hAnsiTheme="minorHAnsi" w:cstheme="minorHAnsi"/>
          <w:sz w:val="22"/>
          <w:szCs w:val="22"/>
        </w:rPr>
        <w:t xml:space="preserve">w ramach wykonania nin. umowy będą przetwarzały dane osobowe. Przetwarzanie danych osobowych może następować wyłącznie przez te osoby. </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W przypadku powierzenia przetwarzania danych osobowych Podwykonawcy w ramach powierzonej temu podwykonawcy części zamówienia do wyk</w:t>
      </w:r>
      <w:r w:rsidR="001E2CDC" w:rsidRPr="00EB4CEF">
        <w:rPr>
          <w:rFonts w:asciiTheme="minorHAnsi" w:hAnsiTheme="minorHAnsi" w:cstheme="minorHAnsi"/>
          <w:sz w:val="22"/>
          <w:szCs w:val="22"/>
        </w:rPr>
        <w:t xml:space="preserve">onania, </w:t>
      </w:r>
      <w:r w:rsidR="00C23AF8" w:rsidRPr="00EB4CEF">
        <w:rPr>
          <w:rFonts w:asciiTheme="minorHAnsi" w:hAnsiTheme="minorHAnsi" w:cstheme="minorHAnsi"/>
          <w:sz w:val="22"/>
          <w:szCs w:val="22"/>
        </w:rPr>
        <w:t>Wykonawca</w:t>
      </w:r>
      <w:r w:rsidRPr="00EB4CEF">
        <w:rPr>
          <w:rFonts w:asciiTheme="minorHAnsi" w:hAnsiTheme="minorHAnsi" w:cstheme="minorHAnsi"/>
          <w:sz w:val="22"/>
          <w:szCs w:val="22"/>
        </w:rPr>
        <w:t xml:space="preserve"> zobowiązany jest zapewnić, by Podwykonawca spełniał wymogi określone w niniejszej </w:t>
      </w:r>
      <w:r w:rsidR="001E2CDC" w:rsidRPr="00EB4CEF">
        <w:rPr>
          <w:rFonts w:asciiTheme="minorHAnsi" w:hAnsiTheme="minorHAnsi" w:cstheme="minorHAnsi"/>
          <w:sz w:val="22"/>
          <w:szCs w:val="22"/>
        </w:rPr>
        <w:t>umowie. Wykonawca</w:t>
      </w:r>
      <w:r w:rsidRPr="00EB4CEF">
        <w:rPr>
          <w:rFonts w:asciiTheme="minorHAnsi" w:hAnsiTheme="minorHAnsi" w:cstheme="minorHAnsi"/>
          <w:sz w:val="22"/>
          <w:szCs w:val="22"/>
        </w:rPr>
        <w:t xml:space="preserve"> uzyska dla podwykonawcy odrębne powierzenie przetwarzania danych osobowych.</w:t>
      </w:r>
    </w:p>
    <w:bookmarkEnd w:id="2"/>
    <w:p w:rsidR="00EF3683" w:rsidRPr="00EB4CEF" w:rsidRDefault="00151FBF"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Wykonawca oświadcza, ż</w:t>
      </w:r>
      <w:r w:rsidR="00EF3683" w:rsidRPr="00EB4CEF">
        <w:rPr>
          <w:rFonts w:asciiTheme="minorHAnsi" w:hAnsiTheme="minorHAnsi" w:cstheme="minorHAnsi"/>
          <w:sz w:val="22"/>
          <w:szCs w:val="22"/>
        </w:rPr>
        <w:t>e osoby przeprowadzające w ramach niniejszej  umowy zajęcia praktyczne, teoretyczne oraz opiekunowie nie są skazane za</w:t>
      </w:r>
      <w:r w:rsidR="00EF3683" w:rsidRPr="00EB4CEF">
        <w:rPr>
          <w:rFonts w:asciiTheme="minorHAnsi" w:hAnsiTheme="minorHAnsi" w:cstheme="minorHAnsi"/>
          <w:spacing w:val="1"/>
          <w:sz w:val="22"/>
          <w:szCs w:val="22"/>
        </w:rPr>
        <w:t xml:space="preserve"> </w:t>
      </w:r>
      <w:r w:rsidR="00EF3683" w:rsidRPr="00EB4CEF">
        <w:rPr>
          <w:rFonts w:asciiTheme="minorHAnsi" w:hAnsiTheme="minorHAnsi" w:cstheme="minorHAnsi"/>
          <w:sz w:val="22"/>
          <w:szCs w:val="22"/>
        </w:rPr>
        <w:t>przestępstwa</w:t>
      </w:r>
      <w:r w:rsidR="00EF3683" w:rsidRPr="00EB4CEF">
        <w:rPr>
          <w:rFonts w:asciiTheme="minorHAnsi" w:hAnsiTheme="minorHAnsi" w:cstheme="minorHAnsi"/>
          <w:spacing w:val="1"/>
          <w:sz w:val="22"/>
          <w:szCs w:val="22"/>
        </w:rPr>
        <w:t xml:space="preserve"> </w:t>
      </w:r>
      <w:r w:rsidR="00EF3683" w:rsidRPr="00EB4CEF">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EB4CEF">
        <w:rPr>
          <w:rFonts w:asciiTheme="minorHAnsi" w:hAnsiTheme="minorHAnsi" w:cstheme="minorHAnsi"/>
          <w:sz w:val="22"/>
          <w:szCs w:val="22"/>
        </w:rPr>
        <w:t>t.j</w:t>
      </w:r>
      <w:proofErr w:type="spellEnd"/>
      <w:r w:rsidR="00EF3683" w:rsidRPr="00EB4CEF">
        <w:rPr>
          <w:rFonts w:asciiTheme="minorHAnsi" w:hAnsiTheme="minorHAnsi" w:cstheme="minorHAnsi"/>
          <w:sz w:val="22"/>
          <w:szCs w:val="22"/>
        </w:rPr>
        <w:t>. Dz. U. z 2024 r. poz. 560 ze zm.).</w:t>
      </w:r>
    </w:p>
    <w:p w:rsidR="00FC1FB0" w:rsidRDefault="00FC1FB0" w:rsidP="00E54905">
      <w:pPr>
        <w:spacing w:line="259" w:lineRule="auto"/>
        <w:jc w:val="center"/>
        <w:rPr>
          <w:rFonts w:asciiTheme="minorHAnsi" w:hAnsiTheme="minorHAnsi" w:cstheme="minorHAnsi"/>
          <w:b/>
          <w:sz w:val="22"/>
          <w:szCs w:val="22"/>
          <w:lang w:eastAsia="zh-CN"/>
        </w:rPr>
      </w:pPr>
    </w:p>
    <w:p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rsidR="00D531ED" w:rsidRPr="00B534D8" w:rsidRDefault="00EB4CEF" w:rsidP="00B534D8">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Zamawiający</w:t>
      </w:r>
      <w:r w:rsidR="00D531ED" w:rsidRPr="00EB4CEF">
        <w:rPr>
          <w:rFonts w:asciiTheme="minorHAnsi" w:hAnsiTheme="minorHAnsi" w:cstheme="minorHAnsi"/>
          <w:sz w:val="22"/>
          <w:szCs w:val="22"/>
          <w:lang w:eastAsia="zh-CN"/>
        </w:rPr>
        <w:t xml:space="preserve"> zapłaci wynagrodzenie za wykonanie przedmiotu umowy na podstawie </w:t>
      </w:r>
      <w:r w:rsidR="008C2E7F" w:rsidRPr="00B534D8">
        <w:rPr>
          <w:rFonts w:asciiTheme="minorHAnsi" w:hAnsiTheme="minorHAnsi" w:cstheme="minorHAnsi"/>
          <w:b/>
          <w:sz w:val="22"/>
          <w:szCs w:val="22"/>
          <w:lang w:eastAsia="zh-CN"/>
        </w:rPr>
        <w:t>faktury</w:t>
      </w:r>
      <w:r w:rsidR="00D531ED" w:rsidRPr="00B534D8">
        <w:rPr>
          <w:rFonts w:asciiTheme="minorHAnsi" w:hAnsiTheme="minorHAnsi" w:cstheme="minorHAnsi"/>
          <w:b/>
          <w:sz w:val="22"/>
          <w:szCs w:val="22"/>
          <w:lang w:eastAsia="zh-CN"/>
        </w:rPr>
        <w:t>/</w:t>
      </w:r>
      <w:r w:rsidR="008C2E7F" w:rsidRPr="00B534D8">
        <w:rPr>
          <w:rFonts w:asciiTheme="minorHAnsi" w:hAnsiTheme="minorHAnsi" w:cstheme="minorHAnsi"/>
          <w:sz w:val="22"/>
          <w:szCs w:val="22"/>
          <w:lang w:eastAsia="zh-CN"/>
        </w:rPr>
        <w:t xml:space="preserve">rachunku prawidłowo wystawionej </w:t>
      </w:r>
      <w:r w:rsidR="00D531ED" w:rsidRPr="00B534D8">
        <w:rPr>
          <w:rFonts w:asciiTheme="minorHAnsi" w:hAnsiTheme="minorHAnsi" w:cstheme="minorHAnsi"/>
          <w:sz w:val="22"/>
          <w:szCs w:val="22"/>
          <w:lang w:eastAsia="zh-CN"/>
        </w:rPr>
        <w:t xml:space="preserve"> pod wz</w:t>
      </w:r>
      <w:r w:rsidR="005C2E49" w:rsidRPr="00B534D8">
        <w:rPr>
          <w:rFonts w:asciiTheme="minorHAnsi" w:hAnsiTheme="minorHAnsi" w:cstheme="minorHAnsi"/>
          <w:sz w:val="22"/>
          <w:szCs w:val="22"/>
          <w:lang w:eastAsia="zh-CN"/>
        </w:rPr>
        <w:t xml:space="preserve">ględem formalnym i rachunkowym </w:t>
      </w:r>
      <w:r w:rsidR="00D531ED" w:rsidRPr="00B534D8">
        <w:rPr>
          <w:rFonts w:asciiTheme="minorHAnsi" w:hAnsiTheme="minorHAnsi" w:cstheme="minorHAnsi"/>
          <w:sz w:val="22"/>
          <w:szCs w:val="22"/>
          <w:lang w:eastAsia="zh-CN"/>
        </w:rPr>
        <w:t>w terminie do 30 dni od daty  wpływu do siedziby Zamawiającego</w:t>
      </w:r>
      <w:r w:rsidR="00FB3EF6" w:rsidRPr="00B534D8">
        <w:rPr>
          <w:rFonts w:asciiTheme="minorHAnsi" w:hAnsiTheme="minorHAnsi" w:cstheme="minorHAnsi"/>
          <w:sz w:val="22"/>
          <w:szCs w:val="22"/>
          <w:lang w:eastAsia="zh-CN"/>
        </w:rPr>
        <w:t>.</w:t>
      </w:r>
    </w:p>
    <w:p w:rsidR="00EF3683" w:rsidRPr="00EB4CEF" w:rsidRDefault="007B2041"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Podstawą do wystawienia </w:t>
      </w:r>
      <w:r w:rsidR="00A10830" w:rsidRPr="00EB4CEF">
        <w:rPr>
          <w:rFonts w:asciiTheme="minorHAnsi" w:hAnsiTheme="minorHAnsi" w:cstheme="minorHAnsi"/>
          <w:sz w:val="22"/>
          <w:szCs w:val="22"/>
          <w:lang w:eastAsia="zh-CN"/>
        </w:rPr>
        <w:t xml:space="preserve">ww. </w:t>
      </w:r>
      <w:r w:rsidRPr="00EB4CEF">
        <w:rPr>
          <w:rFonts w:asciiTheme="minorHAnsi" w:hAnsiTheme="minorHAnsi" w:cstheme="minorHAnsi"/>
          <w:sz w:val="22"/>
          <w:szCs w:val="22"/>
          <w:lang w:eastAsia="zh-CN"/>
        </w:rPr>
        <w:t>faktur</w:t>
      </w:r>
      <w:r w:rsidR="008C2E7F" w:rsidRPr="00EB4CEF">
        <w:rPr>
          <w:rFonts w:asciiTheme="minorHAnsi" w:hAnsiTheme="minorHAnsi" w:cstheme="minorHAnsi"/>
          <w:sz w:val="22"/>
          <w:szCs w:val="22"/>
          <w:lang w:eastAsia="zh-CN"/>
        </w:rPr>
        <w:t>y</w:t>
      </w:r>
      <w:r w:rsidR="001D33A8" w:rsidRPr="00EB4CEF">
        <w:rPr>
          <w:rFonts w:asciiTheme="minorHAnsi" w:hAnsiTheme="minorHAnsi" w:cstheme="minorHAnsi"/>
          <w:sz w:val="22"/>
          <w:szCs w:val="22"/>
          <w:lang w:eastAsia="zh-CN"/>
        </w:rPr>
        <w:t xml:space="preserve"> Vat</w:t>
      </w:r>
      <w:r w:rsidR="008C2E7F" w:rsidRPr="00EB4CEF">
        <w:rPr>
          <w:rFonts w:asciiTheme="minorHAnsi" w:hAnsiTheme="minorHAnsi" w:cstheme="minorHAnsi"/>
          <w:sz w:val="22"/>
          <w:szCs w:val="22"/>
          <w:lang w:eastAsia="zh-CN"/>
        </w:rPr>
        <w:t xml:space="preserve">/rachunku </w:t>
      </w:r>
      <w:r w:rsidR="00EF3683" w:rsidRPr="00EB4CEF">
        <w:rPr>
          <w:rFonts w:asciiTheme="minorHAnsi" w:hAnsiTheme="minorHAnsi" w:cstheme="minorHAnsi"/>
          <w:sz w:val="22"/>
          <w:szCs w:val="22"/>
          <w:lang w:eastAsia="zh-CN"/>
        </w:rPr>
        <w:t xml:space="preserve"> </w:t>
      </w:r>
      <w:r w:rsidR="008C2E7F" w:rsidRPr="00EB4CEF">
        <w:rPr>
          <w:rFonts w:asciiTheme="minorHAnsi" w:hAnsiTheme="minorHAnsi" w:cstheme="minorHAnsi"/>
          <w:sz w:val="22"/>
          <w:szCs w:val="22"/>
          <w:lang w:eastAsia="zh-CN"/>
        </w:rPr>
        <w:t>będzie</w:t>
      </w:r>
      <w:r w:rsidR="00A10830" w:rsidRPr="00EB4CEF">
        <w:rPr>
          <w:rFonts w:asciiTheme="minorHAnsi" w:hAnsiTheme="minorHAnsi" w:cstheme="minorHAnsi"/>
          <w:sz w:val="22"/>
          <w:szCs w:val="22"/>
          <w:lang w:eastAsia="zh-CN"/>
        </w:rPr>
        <w:t xml:space="preserve">  podpisane</w:t>
      </w:r>
      <w:r w:rsidR="001D33A8" w:rsidRPr="00EB4CEF">
        <w:rPr>
          <w:rFonts w:asciiTheme="minorHAnsi" w:hAnsiTheme="minorHAnsi" w:cstheme="minorHAnsi"/>
          <w:sz w:val="22"/>
          <w:szCs w:val="22"/>
          <w:lang w:eastAsia="zh-CN"/>
        </w:rPr>
        <w:t xml:space="preserve"> przez osoby wskazane </w:t>
      </w:r>
      <w:r w:rsidR="00A10830" w:rsidRPr="00EB4CEF">
        <w:rPr>
          <w:rFonts w:asciiTheme="minorHAnsi" w:hAnsiTheme="minorHAnsi" w:cstheme="minorHAnsi"/>
          <w:sz w:val="22"/>
          <w:szCs w:val="22"/>
          <w:lang w:eastAsia="zh-CN"/>
        </w:rPr>
        <w:br/>
      </w:r>
      <w:r w:rsidR="00EF3683" w:rsidRPr="00EB4CEF">
        <w:rPr>
          <w:rFonts w:asciiTheme="minorHAnsi" w:hAnsiTheme="minorHAnsi" w:cstheme="minorHAnsi"/>
          <w:sz w:val="22"/>
          <w:szCs w:val="22"/>
          <w:lang w:eastAsia="zh-CN"/>
        </w:rPr>
        <w:t xml:space="preserve">w § 3 umowy </w:t>
      </w:r>
      <w:r w:rsidR="008C2E7F" w:rsidRPr="00EB4CEF">
        <w:rPr>
          <w:rFonts w:asciiTheme="minorHAnsi" w:hAnsiTheme="minorHAnsi" w:cstheme="minorHAnsi"/>
          <w:sz w:val="22"/>
          <w:szCs w:val="22"/>
          <w:lang w:eastAsia="zh-CN"/>
        </w:rPr>
        <w:t xml:space="preserve"> protokół odbioru, o którym </w:t>
      </w:r>
      <w:r w:rsidR="001D33A8" w:rsidRPr="00EB4CEF">
        <w:rPr>
          <w:rFonts w:asciiTheme="minorHAnsi" w:hAnsiTheme="minorHAnsi" w:cstheme="minorHAnsi"/>
          <w:sz w:val="22"/>
          <w:szCs w:val="22"/>
          <w:lang w:eastAsia="zh-CN"/>
        </w:rPr>
        <w:t xml:space="preserve">mowa </w:t>
      </w:r>
      <w:r w:rsidR="00900D83" w:rsidRPr="00EB4CEF">
        <w:rPr>
          <w:rFonts w:asciiTheme="minorHAnsi" w:hAnsiTheme="minorHAnsi" w:cstheme="minorHAnsi"/>
          <w:sz w:val="22"/>
          <w:szCs w:val="22"/>
          <w:lang w:eastAsia="zh-CN"/>
        </w:rPr>
        <w:t xml:space="preserve">w załączniku nr </w:t>
      </w:r>
      <w:r w:rsidR="00511C2B" w:rsidRPr="00EB4CEF">
        <w:rPr>
          <w:rFonts w:asciiTheme="minorHAnsi" w:hAnsiTheme="minorHAnsi" w:cstheme="minorHAnsi"/>
          <w:sz w:val="22"/>
          <w:szCs w:val="22"/>
          <w:lang w:eastAsia="zh-CN"/>
        </w:rPr>
        <w:t>2 do SWZ.</w:t>
      </w:r>
    </w:p>
    <w:p w:rsidR="00B60ADC" w:rsidRPr="00EB4CEF" w:rsidRDefault="00CC3EB3"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datę zapłaty uważa się dzień obciążenia rachunku bankowego Zamawiającego.</w:t>
      </w:r>
    </w:p>
    <w:p w:rsidR="00FC1FB0" w:rsidRDefault="00FC1FB0" w:rsidP="00E54905">
      <w:pPr>
        <w:spacing w:line="259" w:lineRule="auto"/>
        <w:jc w:val="center"/>
        <w:rPr>
          <w:rFonts w:asciiTheme="minorHAnsi" w:hAnsiTheme="minorHAnsi" w:cstheme="minorHAnsi"/>
          <w:b/>
          <w:sz w:val="22"/>
          <w:szCs w:val="22"/>
          <w:lang w:eastAsia="zh-CN"/>
        </w:rPr>
      </w:pPr>
    </w:p>
    <w:p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rsidR="00B60ADC" w:rsidRPr="00FB3EF6" w:rsidRDefault="00B60ADC"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lang w:eastAsia="zh-CN"/>
        </w:rPr>
      </w:pPr>
      <w:r w:rsidRPr="00FB3EF6">
        <w:rPr>
          <w:rFonts w:asciiTheme="minorHAnsi" w:hAnsiTheme="minorHAnsi" w:cstheme="minorHAnsi"/>
          <w:sz w:val="22"/>
          <w:szCs w:val="22"/>
          <w:lang w:eastAsia="zh-CN"/>
        </w:rPr>
        <w:t xml:space="preserve">Strony ustalają następujące kary umowne: </w:t>
      </w:r>
    </w:p>
    <w:p w:rsidR="00CC3EB3" w:rsidRPr="00FB3EF6" w:rsidRDefault="00CC3EB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 xml:space="preserve">W przypadku nieterminowego wykonania przedmiotu umowy Wykonawca zapłaci Zamawiającemu </w:t>
      </w:r>
      <w:r w:rsidR="00B55333" w:rsidRPr="00FB3EF6">
        <w:rPr>
          <w:rFonts w:asciiTheme="minorHAnsi" w:hAnsiTheme="minorHAnsi" w:cstheme="minorHAnsi"/>
          <w:sz w:val="22"/>
          <w:szCs w:val="22"/>
        </w:rPr>
        <w:t>kare umowną w wysokości 0,5 % wynagrodzenia, o którym mowa w § 1 ust 4.</w:t>
      </w:r>
    </w:p>
    <w:p w:rsidR="00B55333" w:rsidRPr="00FB3EF6" w:rsidRDefault="00B5533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W przypadku odstąpienia od umowy lub jej wypowiedzenia przez zamawiającego z przyczyn leżących po stronie Wykonawcy, Wykonawca zapłaci zamawiającemu kare umowną w wysokości 20% wynagrodzenia, o którym mowa w § 1 ust 4.</w:t>
      </w:r>
    </w:p>
    <w:p w:rsidR="00D531ED" w:rsidRPr="00FB3EF6" w:rsidRDefault="00320EDF"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Łączna maksymalna wysokość kar umownych nie może przekroc</w:t>
      </w:r>
      <w:r w:rsidR="007B2041" w:rsidRPr="00FB3EF6">
        <w:rPr>
          <w:rFonts w:asciiTheme="minorHAnsi" w:hAnsiTheme="minorHAnsi" w:cstheme="minorHAnsi"/>
          <w:sz w:val="22"/>
          <w:szCs w:val="22"/>
        </w:rPr>
        <w:t xml:space="preserve">zyć wartości 25% wynagrodzenia </w:t>
      </w:r>
      <w:r w:rsidRPr="00FB3EF6">
        <w:rPr>
          <w:rFonts w:asciiTheme="minorHAnsi" w:hAnsiTheme="minorHAnsi" w:cstheme="minorHAnsi"/>
          <w:sz w:val="22"/>
          <w:szCs w:val="22"/>
        </w:rPr>
        <w:t>o którym mowa w § 1 ust 4.</w:t>
      </w:r>
    </w:p>
    <w:p w:rsidR="00FC1FB0" w:rsidRDefault="00FC1FB0" w:rsidP="00E54905">
      <w:pPr>
        <w:tabs>
          <w:tab w:val="left" w:pos="285"/>
        </w:tabs>
        <w:suppressAutoHyphens/>
        <w:spacing w:line="259" w:lineRule="auto"/>
        <w:jc w:val="center"/>
        <w:rPr>
          <w:rFonts w:asciiTheme="minorHAnsi" w:hAnsiTheme="minorHAnsi" w:cstheme="minorHAnsi"/>
          <w:b/>
          <w:sz w:val="22"/>
          <w:szCs w:val="22"/>
        </w:rPr>
      </w:pPr>
    </w:p>
    <w:p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rsidR="00674465" w:rsidRPr="00674465" w:rsidRDefault="00B5533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rsidR="00696BE9" w:rsidRDefault="00696BE9">
      <w:pPr>
        <w:spacing w:after="200" w:line="276" w:lineRule="auto"/>
        <w:rPr>
          <w:rFonts w:asciiTheme="minorHAnsi" w:hAnsiTheme="minorHAnsi" w:cstheme="minorHAnsi"/>
          <w:b/>
          <w:sz w:val="22"/>
          <w:szCs w:val="22"/>
          <w:lang w:eastAsia="zh-CN"/>
        </w:rPr>
      </w:pPr>
    </w:p>
    <w:p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rsidR="003A6EAD" w:rsidRPr="00FC1FB0" w:rsidRDefault="003A6EAD" w:rsidP="00B534D8">
      <w:pPr>
        <w:pStyle w:val="Akapitzlist"/>
        <w:numPr>
          <w:ilvl w:val="1"/>
          <w:numId w:val="25"/>
        </w:numPr>
        <w:spacing w:line="259" w:lineRule="auto"/>
        <w:ind w:left="709"/>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lastRenderedPageBreak/>
        <w:t xml:space="preserve">W przypadku wadliwego wykonania przedmiotu umowy, przez co rozumie się </w:t>
      </w:r>
      <w:r w:rsidR="00401006"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w szczególności:</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niezrealizowanie programu kursu</w:t>
      </w:r>
      <w:r w:rsidR="00401006" w:rsidRPr="00FC1FB0">
        <w:rPr>
          <w:rFonts w:asciiTheme="minorHAnsi" w:hAnsiTheme="minorHAnsi" w:cstheme="minorHAnsi"/>
          <w:sz w:val="22"/>
          <w:szCs w:val="22"/>
          <w:lang w:eastAsia="zh-CN"/>
        </w:rPr>
        <w:t xml:space="preserve">, szkolenia, warsztatu, </w:t>
      </w:r>
    </w:p>
    <w:p w:rsidR="003A6EAD" w:rsidRPr="00FC1FB0" w:rsidRDefault="00806EE3"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w:t>
      </w:r>
      <w:r w:rsidR="003A6EAD" w:rsidRPr="00FC1FB0">
        <w:rPr>
          <w:rFonts w:asciiTheme="minorHAnsi" w:hAnsiTheme="minorHAnsi" w:cstheme="minorHAnsi"/>
          <w:sz w:val="22"/>
          <w:szCs w:val="22"/>
          <w:lang w:eastAsia="zh-CN"/>
        </w:rPr>
        <w:t>mniejszenie wymiaru czasu trwania kursu,</w:t>
      </w:r>
      <w:r w:rsidR="00674465" w:rsidRPr="00FC1FB0">
        <w:rPr>
          <w:rFonts w:asciiTheme="minorHAnsi" w:hAnsiTheme="minorHAnsi" w:cstheme="minorHAnsi"/>
          <w:sz w:val="22"/>
          <w:szCs w:val="22"/>
          <w:lang w:eastAsia="zh-CN"/>
        </w:rPr>
        <w:t xml:space="preserve"> szkolenia, </w:t>
      </w:r>
      <w:r w:rsidR="00401006" w:rsidRPr="00FC1FB0">
        <w:rPr>
          <w:rFonts w:asciiTheme="minorHAnsi" w:hAnsiTheme="minorHAnsi" w:cstheme="minorHAnsi"/>
          <w:sz w:val="22"/>
          <w:szCs w:val="22"/>
          <w:lang w:eastAsia="zh-CN"/>
        </w:rPr>
        <w:t xml:space="preserve"> warsztatu</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poświadczenie nieprawdy w listach obecności,</w:t>
      </w:r>
    </w:p>
    <w:p w:rsidR="003A6EAD" w:rsidRPr="00FC1FB0" w:rsidRDefault="003A6EAD" w:rsidP="00FC1FB0">
      <w:pPr>
        <w:pStyle w:val="Akapitzlist"/>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Zamawiaj</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cy w takim przypadku może odstąpić od umowy bez wcześniejszego wezwania Wykonawcy do usunięcia naruszeń.</w:t>
      </w:r>
    </w:p>
    <w:p w:rsidR="003A6EAD" w:rsidRPr="00FC1FB0" w:rsidRDefault="003A6EAD"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 xml:space="preserve">pienie od umowy </w:t>
      </w:r>
      <w:r w:rsidR="00806EE3" w:rsidRPr="00FC1FB0">
        <w:rPr>
          <w:rFonts w:asciiTheme="minorHAnsi" w:hAnsiTheme="minorHAnsi" w:cstheme="minorHAnsi"/>
          <w:sz w:val="22"/>
          <w:szCs w:val="22"/>
          <w:lang w:eastAsia="zh-CN"/>
        </w:rPr>
        <w:t xml:space="preserve">skutkuje pozbawieniem prawa Wykonawcy do należnego mu wynagrodzenia </w:t>
      </w:r>
      <w:r w:rsidR="00674465" w:rsidRPr="00FC1FB0">
        <w:rPr>
          <w:rFonts w:asciiTheme="minorHAnsi" w:hAnsiTheme="minorHAnsi" w:cstheme="minorHAnsi"/>
          <w:sz w:val="22"/>
          <w:szCs w:val="22"/>
          <w:lang w:eastAsia="zh-CN"/>
        </w:rPr>
        <w:br/>
      </w:r>
      <w:r w:rsidR="00806EE3" w:rsidRPr="00FC1FB0">
        <w:rPr>
          <w:rFonts w:asciiTheme="minorHAnsi" w:hAnsiTheme="minorHAnsi" w:cstheme="minorHAnsi"/>
          <w:sz w:val="22"/>
          <w:szCs w:val="22"/>
          <w:lang w:eastAsia="zh-CN"/>
        </w:rPr>
        <w:t>o którym mowa § 1 ust 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Oprócz przypadków wymienionych powyżej, a także wskazanych w Kodeksie cywilnym , Stronom przysługuje prawo odstąpienia od niniejszej umowy w razie zaistnienia</w:t>
      </w:r>
      <w:r w:rsidR="008F0DA0" w:rsidRPr="00FC1FB0">
        <w:rPr>
          <w:rFonts w:asciiTheme="minorHAnsi" w:hAnsiTheme="minorHAnsi" w:cstheme="minorHAnsi"/>
          <w:sz w:val="22"/>
          <w:szCs w:val="22"/>
          <w:lang w:eastAsia="zh-CN"/>
        </w:rPr>
        <w:t xml:space="preserve"> okoliczności wskazanych w ust.4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Zamawiający może także odstąpić od umowy w razie zaistnienia co najmniej jednej z poniższych okoliczności:</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złożony pisemny wniosek o ogłoszenie upadłości Wykonawcy,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podjęta likwidacja Wykonawcy albo zajęcie majątku Wykonawcy prze sądowy lub administracyjny organ egzekucyjny,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Wykonawca zaniec</w:t>
      </w:r>
      <w:r w:rsidR="00401006" w:rsidRPr="00FC1FB0">
        <w:rPr>
          <w:rFonts w:asciiTheme="minorHAnsi" w:hAnsiTheme="minorHAnsi" w:cstheme="minorHAnsi"/>
          <w:sz w:val="22"/>
          <w:szCs w:val="22"/>
          <w:lang w:eastAsia="zh-CN"/>
        </w:rPr>
        <w:t>ha realizacji przedmiotu umowy,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zaistnienia istotnej zmiany okoliczności powoduj</w:t>
      </w:r>
      <w:r w:rsidR="00320EDF" w:rsidRPr="00FC1FB0">
        <w:rPr>
          <w:rFonts w:asciiTheme="minorHAnsi" w:hAnsiTheme="minorHAnsi" w:cstheme="minorHAnsi"/>
          <w:sz w:val="22"/>
          <w:szCs w:val="22"/>
          <w:lang w:eastAsia="zh-CN"/>
        </w:rPr>
        <w:t>ącej, że wykonanie umowy nie leż</w:t>
      </w:r>
      <w:r w:rsidRPr="00FC1FB0">
        <w:rPr>
          <w:rFonts w:asciiTheme="minorHAnsi" w:hAnsiTheme="minorHAnsi" w:cstheme="minorHAnsi"/>
          <w:sz w:val="22"/>
          <w:szCs w:val="22"/>
          <w:lang w:eastAsia="zh-CN"/>
        </w:rPr>
        <w:t>y w interesie publicznym, czego nie można było przewidzie</w:t>
      </w:r>
      <w:r w:rsidR="00320EDF" w:rsidRPr="00FC1FB0">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FC1FB0">
        <w:rPr>
          <w:rFonts w:asciiTheme="minorHAnsi" w:hAnsiTheme="minorHAnsi" w:cstheme="minorHAnsi"/>
          <w:sz w:val="22"/>
          <w:szCs w:val="22"/>
          <w:lang w:eastAsia="zh-CN"/>
        </w:rPr>
        <w:t>wypadku zamawiający może odstąpić od umowy w terminie 30 dni od dnia powzięcia wiadomości o tych okolicznościach.</w:t>
      </w:r>
    </w:p>
    <w:p w:rsidR="008F0DA0" w:rsidRPr="00FC1FB0" w:rsidRDefault="008F0DA0"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w przypadku </w:t>
      </w:r>
      <w:r w:rsidRPr="00FC1FB0">
        <w:rPr>
          <w:rFonts w:asciiTheme="minorHAnsi" w:hAnsiTheme="minorHAnsi" w:cstheme="minorHAnsi"/>
          <w:sz w:val="22"/>
          <w:szCs w:val="22"/>
        </w:rPr>
        <w:t xml:space="preserve">naruszenia przez Wykonawcę przepisów, o których mowa w art. 7 ust. 1 ustawy </w:t>
      </w:r>
      <w:r w:rsidRPr="00FC1FB0">
        <w:rPr>
          <w:rFonts w:asciiTheme="minorHAnsi" w:hAnsiTheme="minorHAnsi" w:cstheme="minorHAnsi"/>
          <w:sz w:val="22"/>
          <w:szCs w:val="22"/>
        </w:rPr>
        <w:br/>
      </w:r>
      <w:r w:rsidRPr="00FC1FB0">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FC1FB0">
        <w:rPr>
          <w:rFonts w:asciiTheme="minorHAnsi" w:hAnsiTheme="minorHAnsi" w:cstheme="minorHAnsi"/>
          <w:sz w:val="22"/>
          <w:szCs w:val="22"/>
        </w:rPr>
        <w:t>(Dz. U. 2022, poz. 835) Zamawiający niezwłocznie odstąpi od umowy.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Wykonawcy nie przysługuje odszkodowanie z tytułu odstąpieni</w:t>
      </w:r>
      <w:r w:rsidR="00401006" w:rsidRPr="00FC1FB0">
        <w:rPr>
          <w:rFonts w:asciiTheme="minorHAnsi" w:hAnsiTheme="minorHAnsi" w:cstheme="minorHAnsi"/>
          <w:sz w:val="22"/>
          <w:szCs w:val="22"/>
          <w:lang w:eastAsia="zh-CN"/>
        </w:rPr>
        <w:t xml:space="preserve">a przez Zamawiającego od umowy </w:t>
      </w:r>
      <w:r w:rsidR="00674465"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z powodu okoliczności leżących po stronie Wykonawcy.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Umowa podlega unieważnieniu również w przypadkach określonych w art. 457 ust 1 ustawy </w:t>
      </w:r>
      <w:proofErr w:type="spellStart"/>
      <w:r w:rsidRPr="00FC1FB0">
        <w:rPr>
          <w:rFonts w:asciiTheme="minorHAnsi" w:hAnsiTheme="minorHAnsi" w:cstheme="minorHAnsi"/>
          <w:sz w:val="22"/>
          <w:szCs w:val="22"/>
          <w:lang w:eastAsia="zh-CN"/>
        </w:rPr>
        <w:t>Pzp</w:t>
      </w:r>
      <w:proofErr w:type="spellEnd"/>
      <w:r w:rsidRPr="00FC1FB0">
        <w:rPr>
          <w:rFonts w:asciiTheme="minorHAnsi" w:hAnsiTheme="minorHAnsi" w:cstheme="minorHAnsi"/>
          <w:sz w:val="22"/>
          <w:szCs w:val="22"/>
          <w:lang w:eastAsia="zh-CN"/>
        </w:rPr>
        <w:t>.</w:t>
      </w:r>
    </w:p>
    <w:p w:rsidR="001E2CDC" w:rsidRPr="00FC1FB0" w:rsidRDefault="00517DC5"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Odstąpienie od umowy, jej wypowiedzenie albo rozwiązanie powinno nastąpić w formie pisemnej pod rygorem nieważności.</w:t>
      </w:r>
    </w:p>
    <w:p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rsidR="008249DE" w:rsidRPr="00592176" w:rsidRDefault="008249DE" w:rsidP="00592176">
      <w:pPr>
        <w:pStyle w:val="Akapitzlist"/>
        <w:numPr>
          <w:ilvl w:val="0"/>
          <w:numId w:val="32"/>
        </w:numPr>
        <w:spacing w:line="259" w:lineRule="auto"/>
        <w:jc w:val="both"/>
        <w:rPr>
          <w:rFonts w:asciiTheme="minorHAnsi" w:hAnsiTheme="minorHAnsi" w:cstheme="minorHAnsi"/>
          <w:b/>
          <w:sz w:val="22"/>
          <w:szCs w:val="22"/>
          <w:lang w:eastAsia="zh-CN"/>
        </w:rPr>
      </w:pPr>
      <w:r w:rsidRPr="00592176">
        <w:rPr>
          <w:rFonts w:asciiTheme="minorHAnsi" w:eastAsia="ArialNarrow" w:hAnsiTheme="minorHAnsi" w:cstheme="minorHAnsi"/>
          <w:sz w:val="22"/>
          <w:szCs w:val="22"/>
        </w:rPr>
        <w:t xml:space="preserve">Zamawiający przewiduje możliwość zmiany zawartej umowy w stosunku do treści wybranej oferty w zakresie uregulowanym niniejszą umową oraz art. 454-455 </w:t>
      </w:r>
      <w:proofErr w:type="spellStart"/>
      <w:r w:rsidRPr="00592176">
        <w:rPr>
          <w:rFonts w:asciiTheme="minorHAnsi" w:eastAsia="ArialNarrow" w:hAnsiTheme="minorHAnsi" w:cstheme="minorHAnsi"/>
          <w:sz w:val="22"/>
          <w:szCs w:val="22"/>
        </w:rPr>
        <w:t>Pzp</w:t>
      </w:r>
      <w:proofErr w:type="spellEnd"/>
      <w:r w:rsidRPr="00592176">
        <w:rPr>
          <w:rFonts w:asciiTheme="minorHAnsi" w:eastAsia="ArialNarrow" w:hAnsiTheme="minorHAnsi" w:cstheme="minorHAnsi"/>
          <w:sz w:val="22"/>
          <w:szCs w:val="22"/>
        </w:rPr>
        <w:t xml:space="preserve"> oraz w sytuacjach </w:t>
      </w:r>
      <w:r w:rsidRPr="00592176">
        <w:rPr>
          <w:rFonts w:asciiTheme="minorHAnsi" w:eastAsia="ArialNarrow" w:hAnsiTheme="minorHAnsi" w:cstheme="minorHAnsi"/>
          <w:sz w:val="22"/>
          <w:szCs w:val="22"/>
        </w:rPr>
        <w:br/>
        <w:t>o których mowa poniżej:</w:t>
      </w:r>
    </w:p>
    <w:p w:rsidR="0002504F" w:rsidRPr="00592176" w:rsidRDefault="0002504F"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u w:val="single"/>
          <w:lang w:eastAsia="zh-CN"/>
        </w:rPr>
        <w:t xml:space="preserve">zmiany terminu realizacji przedmiotu umowy poprzez jego wydłużenie względnie przesunięcie </w:t>
      </w:r>
      <w:r w:rsidR="00674465" w:rsidRPr="00592176">
        <w:rPr>
          <w:rFonts w:asciiTheme="minorHAnsi" w:hAnsiTheme="minorHAnsi" w:cstheme="minorHAnsi"/>
          <w:sz w:val="22"/>
          <w:szCs w:val="22"/>
          <w:u w:val="single"/>
          <w:lang w:eastAsia="zh-CN"/>
        </w:rPr>
        <w:br/>
      </w:r>
      <w:r w:rsidRPr="00592176">
        <w:rPr>
          <w:rFonts w:asciiTheme="minorHAnsi" w:hAnsiTheme="minorHAnsi" w:cstheme="minorHAnsi"/>
          <w:sz w:val="22"/>
          <w:szCs w:val="22"/>
          <w:u w:val="single"/>
          <w:lang w:eastAsia="zh-CN"/>
        </w:rPr>
        <w:t>w sytuacji gdy</w:t>
      </w:r>
      <w:r w:rsidRPr="00592176">
        <w:rPr>
          <w:rFonts w:asciiTheme="minorHAnsi" w:hAnsiTheme="minorHAnsi" w:cstheme="minorHAnsi"/>
          <w:sz w:val="22"/>
          <w:szCs w:val="22"/>
          <w:lang w:eastAsia="zh-CN"/>
        </w:rPr>
        <w:t>:</w:t>
      </w:r>
    </w:p>
    <w:p w:rsidR="0002504F"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wystą</w:t>
      </w:r>
      <w:r w:rsidR="0002504F" w:rsidRPr="00592176">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rsidR="0002504F" w:rsidRPr="00592176" w:rsidRDefault="0002504F"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 xml:space="preserve">niedotrzymanie pierwotnego terminu realizacji przedmiotu umowy, stanowi konsekwencje działania sił wyższych niezależnych od wykonawcy, których nie można było przewidzieć, poza zdarzeniami zwykłymi. Siłą wyższą, o której mowa </w:t>
      </w:r>
      <w:r w:rsidR="00A80684" w:rsidRPr="00592176">
        <w:rPr>
          <w:rFonts w:asciiTheme="minorHAnsi" w:hAnsiTheme="minorHAnsi" w:cstheme="minorHAnsi"/>
          <w:sz w:val="22"/>
          <w:szCs w:val="22"/>
          <w:lang w:eastAsia="zh-CN"/>
        </w:rPr>
        <w:t xml:space="preserve">w zdaniu poprzedzającym jest zdarzenie niezależne od Wykonawcy, </w:t>
      </w:r>
      <w:r w:rsidR="00A80684" w:rsidRPr="00592176">
        <w:rPr>
          <w:rFonts w:asciiTheme="minorHAnsi" w:hAnsiTheme="minorHAnsi" w:cstheme="minorHAnsi"/>
          <w:sz w:val="22"/>
          <w:szCs w:val="22"/>
          <w:lang w:eastAsia="zh-CN"/>
        </w:rPr>
        <w:lastRenderedPageBreak/>
        <w:t>niestanowiące jego problemów organizacyjnych, którego strony umowy nie mogły przewidzieć, a które uniemoż</w:t>
      </w:r>
      <w:r w:rsidR="00A10830" w:rsidRPr="00592176">
        <w:rPr>
          <w:rFonts w:asciiTheme="minorHAnsi" w:hAnsiTheme="minorHAnsi" w:cstheme="minorHAnsi"/>
          <w:sz w:val="22"/>
          <w:szCs w:val="22"/>
          <w:lang w:eastAsia="zh-CN"/>
        </w:rPr>
        <w:t>liwiają wykonawcy wykonanie częś</w:t>
      </w:r>
      <w:r w:rsidR="00A80684" w:rsidRPr="00592176">
        <w:rPr>
          <w:rFonts w:asciiTheme="minorHAnsi" w:hAnsiTheme="minorHAnsi" w:cstheme="minorHAnsi"/>
          <w:sz w:val="22"/>
          <w:szCs w:val="22"/>
          <w:lang w:eastAsia="zh-CN"/>
        </w:rPr>
        <w:t xml:space="preserve">ci lub </w:t>
      </w:r>
      <w:r w:rsidR="00A10830" w:rsidRPr="00592176">
        <w:rPr>
          <w:rFonts w:asciiTheme="minorHAnsi" w:hAnsiTheme="minorHAnsi" w:cstheme="minorHAnsi"/>
          <w:sz w:val="22"/>
          <w:szCs w:val="22"/>
          <w:lang w:eastAsia="zh-CN"/>
        </w:rPr>
        <w:br/>
      </w:r>
      <w:r w:rsidR="00A80684" w:rsidRPr="00592176">
        <w:rPr>
          <w:rFonts w:asciiTheme="minorHAnsi" w:hAnsiTheme="minorHAnsi" w:cstheme="minorHAnsi"/>
          <w:sz w:val="22"/>
          <w:szCs w:val="22"/>
          <w:lang w:eastAsia="zh-CN"/>
        </w:rPr>
        <w:t>w całości jego zobowiązania wynikającego z niniejszej umowy,</w:t>
      </w:r>
    </w:p>
    <w:p w:rsid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nastąpi przedłużenie procedury przetargowej o udzielenie przedmiotu zamówienia wskutek prowadzonego postępowania przed Krajową izbą Odwoławczą przy Prezesie Urzędu Zamówień Publicznych</w:t>
      </w:r>
    </w:p>
    <w:p w:rsidR="00A80684"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weszły w życie przepisy prawa Unii Europejskiej lub prawa krajowego, które wymagają dostosowania dokumentacji do zmiany przepisów, które nastąpiły w trakcie realizacji przedmiotu umowy,</w:t>
      </w:r>
    </w:p>
    <w:p w:rsidR="008249DE" w:rsidRPr="00592176" w:rsidRDefault="008249DE"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nastąpiły zmiany terminów realizacji zadania oraz ilości uczestników</w:t>
      </w:r>
      <w:r w:rsidR="00C047CE" w:rsidRPr="00592176">
        <w:rPr>
          <w:rFonts w:asciiTheme="minorHAnsi" w:hAnsiTheme="minorHAnsi" w:cstheme="minorHAnsi"/>
          <w:sz w:val="22"/>
          <w:szCs w:val="22"/>
          <w:lang w:eastAsia="zh-CN"/>
        </w:rPr>
        <w:t xml:space="preserve"> zadania we wniosku o dofinansowanie</w:t>
      </w:r>
    </w:p>
    <w:p w:rsidR="0002504F"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w:t>
      </w:r>
      <w:r w:rsidR="00A80684" w:rsidRPr="00592176">
        <w:rPr>
          <w:rFonts w:asciiTheme="minorHAnsi" w:hAnsiTheme="minorHAnsi" w:cstheme="minorHAnsi"/>
          <w:sz w:val="22"/>
          <w:szCs w:val="22"/>
          <w:lang w:eastAsia="zh-CN"/>
        </w:rPr>
        <w:t>miany</w:t>
      </w:r>
      <w:r w:rsidR="00A10830" w:rsidRPr="00592176">
        <w:rPr>
          <w:rFonts w:asciiTheme="minorHAnsi" w:hAnsiTheme="minorHAnsi" w:cstheme="minorHAnsi"/>
          <w:sz w:val="22"/>
          <w:szCs w:val="22"/>
          <w:lang w:eastAsia="zh-CN"/>
        </w:rPr>
        <w:t xml:space="preserve"> lub rezygnacji z podwykonawcy,</w:t>
      </w:r>
    </w:p>
    <w:p w:rsidR="008249DE"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razie rezygnacji przez Zamawiającego z realizacji części przedmiotu umowy – poprzez na przykład zmniejszenie liczby uczniów</w:t>
      </w:r>
      <w:r w:rsidR="00A10830" w:rsidRPr="00592176">
        <w:rPr>
          <w:rFonts w:asciiTheme="minorHAnsi" w:hAnsiTheme="minorHAnsi" w:cstheme="minorHAnsi"/>
          <w:sz w:val="22"/>
          <w:szCs w:val="22"/>
          <w:lang w:eastAsia="zh-CN"/>
        </w:rPr>
        <w:t xml:space="preserve"> </w:t>
      </w:r>
      <w:r w:rsidR="007231D3" w:rsidRPr="00592176">
        <w:rPr>
          <w:rFonts w:asciiTheme="minorHAnsi" w:hAnsiTheme="minorHAnsi" w:cstheme="minorHAnsi"/>
          <w:sz w:val="22"/>
          <w:szCs w:val="22"/>
          <w:lang w:eastAsia="zh-CN"/>
        </w:rPr>
        <w:t xml:space="preserve"> (maksymalnie 10 % </w:t>
      </w:r>
      <w:r w:rsidRPr="00592176">
        <w:rPr>
          <w:rFonts w:asciiTheme="minorHAnsi" w:hAnsiTheme="minorHAnsi" w:cstheme="minorHAnsi"/>
          <w:sz w:val="22"/>
          <w:szCs w:val="22"/>
          <w:lang w:eastAsia="zh-CN"/>
        </w:rPr>
        <w:t>). W takim przypadku wynagrodzenie przysługujące Wykonawcy zos</w:t>
      </w:r>
      <w:r w:rsidR="003D1B8D" w:rsidRPr="00592176">
        <w:rPr>
          <w:rFonts w:asciiTheme="minorHAnsi" w:hAnsiTheme="minorHAnsi" w:cstheme="minorHAnsi"/>
          <w:sz w:val="22"/>
          <w:szCs w:val="22"/>
          <w:lang w:eastAsia="zh-CN"/>
        </w:rPr>
        <w:t>tanie odpowiednio pomniejszone</w:t>
      </w:r>
      <w:r w:rsidRPr="00592176">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rsidR="00AF62AA" w:rsidRPr="00592176" w:rsidRDefault="009F1C26"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w:t>
      </w:r>
      <w:r w:rsidR="00BF1732" w:rsidRPr="00592176">
        <w:rPr>
          <w:rFonts w:asciiTheme="minorHAnsi" w:hAnsiTheme="minorHAnsi" w:cstheme="minorHAnsi"/>
          <w:sz w:val="22"/>
          <w:szCs w:val="22"/>
          <w:lang w:eastAsia="zh-CN"/>
        </w:rPr>
        <w:t xml:space="preserve"> razie zmiany </w:t>
      </w:r>
      <w:r w:rsidR="00B863D0" w:rsidRPr="00592176">
        <w:rPr>
          <w:rFonts w:asciiTheme="minorHAnsi" w:hAnsiTheme="minorHAnsi" w:cstheme="minorHAnsi"/>
          <w:sz w:val="22"/>
          <w:szCs w:val="22"/>
          <w:lang w:eastAsia="zh-CN"/>
        </w:rPr>
        <w:t xml:space="preserve">opiekunów oraz </w:t>
      </w:r>
      <w:r w:rsidR="00BF1732" w:rsidRPr="00592176">
        <w:rPr>
          <w:rFonts w:asciiTheme="minorHAnsi" w:hAnsiTheme="minorHAnsi" w:cstheme="minorHAnsi"/>
          <w:sz w:val="22"/>
          <w:szCs w:val="22"/>
          <w:lang w:eastAsia="zh-CN"/>
        </w:rPr>
        <w:t>osób przeprowadzających w ramach przedmiotu umowy zajęć teorety</w:t>
      </w:r>
      <w:r w:rsidR="00B863D0" w:rsidRPr="00592176">
        <w:rPr>
          <w:rFonts w:asciiTheme="minorHAnsi" w:hAnsiTheme="minorHAnsi" w:cstheme="minorHAnsi"/>
          <w:sz w:val="22"/>
          <w:szCs w:val="22"/>
          <w:lang w:eastAsia="zh-CN"/>
        </w:rPr>
        <w:t xml:space="preserve">cznych, praktycznych </w:t>
      </w:r>
      <w:r w:rsidR="00BF1732" w:rsidRPr="00592176">
        <w:rPr>
          <w:rFonts w:asciiTheme="minorHAnsi" w:hAnsiTheme="minorHAnsi" w:cstheme="minorHAnsi"/>
          <w:sz w:val="22"/>
          <w:szCs w:val="22"/>
          <w:lang w:eastAsia="zh-CN"/>
        </w:rPr>
        <w:t xml:space="preserve"> - takim przypadku Wykonawca zobowiązany jest również złożyć informacje z </w:t>
      </w:r>
      <w:r w:rsidR="00BF1732" w:rsidRPr="00592176">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sidRPr="00592176">
        <w:rPr>
          <w:rFonts w:asciiTheme="minorHAnsi" w:hAnsiTheme="minorHAnsi" w:cstheme="minorHAnsi"/>
          <w:sz w:val="22"/>
          <w:szCs w:val="22"/>
        </w:rPr>
        <w:br/>
      </w:r>
      <w:r w:rsidR="00BF1732" w:rsidRPr="00592176">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sidRPr="00592176">
        <w:rPr>
          <w:rFonts w:asciiTheme="minorHAnsi" w:hAnsiTheme="minorHAnsi" w:cstheme="minorHAnsi"/>
          <w:sz w:val="22"/>
          <w:szCs w:val="22"/>
        </w:rPr>
        <w:br/>
      </w:r>
      <w:r w:rsidR="00BF1732" w:rsidRPr="00592176">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592176">
        <w:rPr>
          <w:rFonts w:asciiTheme="minorHAnsi" w:hAnsiTheme="minorHAnsi" w:cstheme="minorHAnsi"/>
          <w:sz w:val="22"/>
          <w:szCs w:val="22"/>
        </w:rPr>
        <w:t>t.j</w:t>
      </w:r>
      <w:proofErr w:type="spellEnd"/>
      <w:r w:rsidR="00BF1732" w:rsidRPr="00592176">
        <w:rPr>
          <w:rFonts w:asciiTheme="minorHAnsi" w:hAnsiTheme="minorHAnsi" w:cstheme="minorHAnsi"/>
          <w:sz w:val="22"/>
          <w:szCs w:val="22"/>
        </w:rPr>
        <w:t>. Dz. U. z 2024 r. poz. 560 ze zm.).</w:t>
      </w:r>
    </w:p>
    <w:p w:rsidR="009C14B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 xml:space="preserve">W razie konieczności modyfikacji umowy, Strony zobowiązane są przekazywać sobie wnioski </w:t>
      </w:r>
      <w:r w:rsidRPr="00592176">
        <w:rPr>
          <w:rFonts w:asciiTheme="minorHAnsi" w:hAnsiTheme="minorHAnsi" w:cstheme="minorHAnsi"/>
          <w:sz w:val="22"/>
          <w:szCs w:val="22"/>
          <w:lang w:eastAsia="zh-CN"/>
        </w:rPr>
        <w:br/>
        <w:t>w formie pisemnej o dokonanie zmiany umowy.</w:t>
      </w:r>
      <w:r w:rsidR="00C047CE" w:rsidRPr="00592176">
        <w:rPr>
          <w:rFonts w:asciiTheme="minorHAnsi" w:hAnsiTheme="minorHAnsi" w:cstheme="minorHAnsi"/>
          <w:sz w:val="22"/>
          <w:szCs w:val="22"/>
          <w:lang w:eastAsia="zh-CN"/>
        </w:rPr>
        <w:t xml:space="preserve">  </w:t>
      </w:r>
      <w:r w:rsidRPr="00592176">
        <w:rPr>
          <w:rFonts w:asciiTheme="minorHAnsi" w:hAnsiTheme="minorHAnsi" w:cstheme="minorHAnsi"/>
          <w:sz w:val="22"/>
          <w:szCs w:val="22"/>
          <w:lang w:eastAsia="zh-CN"/>
        </w:rPr>
        <w:t xml:space="preserve"> </w:t>
      </w:r>
    </w:p>
    <w:p w:rsidR="009C14B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terminie do 30 dni od otrzymania wniosku, o którym mowa w ust 5, strony wydają pisemne stanowisko wobec złożonego wniosku.</w:t>
      </w:r>
    </w:p>
    <w:p w:rsidR="00B60AD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Zmiana postanowień zawartej umowy może nastąpić za</w:t>
      </w:r>
      <w:r w:rsidR="00A10830" w:rsidRPr="00592176">
        <w:rPr>
          <w:rFonts w:asciiTheme="minorHAnsi" w:hAnsiTheme="minorHAnsi" w:cstheme="minorHAnsi"/>
          <w:sz w:val="22"/>
          <w:szCs w:val="22"/>
          <w:lang w:eastAsia="zh-CN"/>
        </w:rPr>
        <w:t xml:space="preserve"> zgodą obu stron wyrażoną na p</w:t>
      </w:r>
      <w:r w:rsidR="00C047CE" w:rsidRPr="00592176">
        <w:rPr>
          <w:rFonts w:asciiTheme="minorHAnsi" w:hAnsiTheme="minorHAnsi" w:cstheme="minorHAnsi"/>
          <w:sz w:val="22"/>
          <w:szCs w:val="22"/>
          <w:lang w:eastAsia="zh-CN"/>
        </w:rPr>
        <w:t>i</w:t>
      </w:r>
      <w:r w:rsidR="00A10830" w:rsidRPr="00592176">
        <w:rPr>
          <w:rFonts w:asciiTheme="minorHAnsi" w:hAnsiTheme="minorHAnsi" w:cstheme="minorHAnsi"/>
          <w:sz w:val="22"/>
          <w:szCs w:val="22"/>
          <w:lang w:eastAsia="zh-CN"/>
        </w:rPr>
        <w:t>ś</w:t>
      </w:r>
      <w:r w:rsidRPr="00592176">
        <w:rPr>
          <w:rFonts w:asciiTheme="minorHAnsi" w:hAnsiTheme="minorHAnsi" w:cstheme="minorHAnsi"/>
          <w:sz w:val="22"/>
          <w:szCs w:val="22"/>
          <w:lang w:eastAsia="zh-CN"/>
        </w:rPr>
        <w:t>mie pod rygorem nieważności.</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E653CC" w:rsidRPr="00F95D3F" w:rsidRDefault="00A10830"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10</w:t>
      </w:r>
    </w:p>
    <w:p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rsidR="001D53EC" w:rsidRPr="00B30257" w:rsidRDefault="001D53EC" w:rsidP="006E49B1">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 xml:space="preserve">Wykonawca może w ramach sług świadczonych na podstawie </w:t>
      </w:r>
      <w:r w:rsidR="003A1933" w:rsidRPr="00B30257">
        <w:rPr>
          <w:rFonts w:asciiTheme="minorHAnsi" w:hAnsiTheme="minorHAnsi" w:cstheme="minorHAnsi"/>
          <w:sz w:val="22"/>
          <w:szCs w:val="22"/>
          <w:lang w:eastAsia="zh-CN"/>
        </w:rPr>
        <w:t>n</w:t>
      </w:r>
      <w:r w:rsidRPr="00B30257">
        <w:rPr>
          <w:rFonts w:asciiTheme="minorHAnsi" w:hAnsiTheme="minorHAnsi" w:cstheme="minorHAnsi"/>
          <w:sz w:val="22"/>
          <w:szCs w:val="22"/>
          <w:lang w:eastAsia="zh-CN"/>
        </w:rPr>
        <w:t xml:space="preserve">iniejszej umowy korzystać </w:t>
      </w:r>
      <w:r w:rsidR="00F3419A" w:rsidRPr="00B30257">
        <w:rPr>
          <w:rFonts w:asciiTheme="minorHAnsi" w:hAnsiTheme="minorHAnsi" w:cstheme="minorHAnsi"/>
          <w:sz w:val="22"/>
          <w:szCs w:val="22"/>
          <w:lang w:eastAsia="zh-CN"/>
        </w:rPr>
        <w:br/>
      </w:r>
      <w:r w:rsidRPr="00B30257">
        <w:rPr>
          <w:rFonts w:asciiTheme="minorHAnsi" w:hAnsiTheme="minorHAnsi" w:cstheme="minorHAnsi"/>
          <w:sz w:val="22"/>
          <w:szCs w:val="22"/>
          <w:lang w:eastAsia="zh-CN"/>
        </w:rPr>
        <w:t>z usług Podwykonawców. Wykonawca, zgodnie z oświadczeniem zawartym w ofercie wykona przedmiot umowy:</w:t>
      </w:r>
    </w:p>
    <w:p w:rsidR="001D53EC" w:rsidRPr="00B30257" w:rsidRDefault="001D53EC" w:rsidP="006E49B1">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bez udziału Podwykonawców,</w:t>
      </w:r>
    </w:p>
    <w:p w:rsidR="001D53EC" w:rsidRPr="00B30257" w:rsidRDefault="001D53EC" w:rsidP="006E49B1">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 Podwykonawców w zakresie usług-określenie zakresu</w:t>
      </w:r>
    </w:p>
    <w:p w:rsidR="001D53EC" w:rsidRPr="00B30257" w:rsidRDefault="001D53EC" w:rsidP="006E49B1">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udziale….(nazwa) tj. podmiotu udostępniającego zasoby w zakresie usług…..( należy wpisać zgodnie z treścią wybranej oferty)</w:t>
      </w:r>
    </w:p>
    <w:p w:rsidR="001D53EC" w:rsidRPr="00B30257" w:rsidRDefault="001D53EC" w:rsidP="006E49B1">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Podwykonawc</w:t>
      </w:r>
      <w:r w:rsidR="00D00E01">
        <w:rPr>
          <w:rFonts w:asciiTheme="minorHAnsi" w:hAnsiTheme="minorHAnsi" w:cstheme="minorHAnsi"/>
          <w:sz w:val="22"/>
          <w:szCs w:val="22"/>
          <w:lang w:eastAsia="zh-CN"/>
        </w:rPr>
        <w:t>ą</w:t>
      </w:r>
      <w:r w:rsidRPr="00B30257">
        <w:rPr>
          <w:rFonts w:asciiTheme="minorHAnsi" w:hAnsiTheme="minorHAnsi" w:cstheme="minorHAnsi"/>
          <w:sz w:val="22"/>
          <w:szCs w:val="22"/>
          <w:lang w:eastAsia="zh-CN"/>
        </w:rPr>
        <w:t xml:space="preserve"> jest podmiot z którym Wykonawca zawiera umowę w formie pisemnej o charakterze odpłatnym, której przedmiotem są usługi stanowiące część zamówienia publicznego.</w:t>
      </w:r>
    </w:p>
    <w:p w:rsidR="001D53EC" w:rsidRPr="00B30257" w:rsidRDefault="001D53EC" w:rsidP="006E49B1">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Wykonawca ponosi odpowiedzialność za działanie lub zaniechanie Podwykonawcy, jak za działanie lub zaniechanie własne.</w:t>
      </w:r>
    </w:p>
    <w:p w:rsidR="001D53EC" w:rsidRPr="00B30257" w:rsidRDefault="001D53EC" w:rsidP="006E49B1">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lastRenderedPageBreak/>
        <w:t>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rsidR="001D53EC" w:rsidRPr="00B30257" w:rsidRDefault="001D53EC" w:rsidP="006E49B1">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Przed przystąpieniem do wykonania przedmiotu zamówienia Zamawiający ma prawo żądać od Wykonawcy podania nazwy albo imion i nazwisk oraz danych konta</w:t>
      </w:r>
      <w:r w:rsidR="00674465" w:rsidRPr="00B30257">
        <w:rPr>
          <w:rFonts w:asciiTheme="minorHAnsi" w:hAnsiTheme="minorHAnsi" w:cstheme="minorHAnsi"/>
          <w:sz w:val="22"/>
          <w:szCs w:val="22"/>
          <w:lang w:eastAsia="zh-CN"/>
        </w:rPr>
        <w:t>ktowych podwykonawców( o ile są</w:t>
      </w:r>
      <w:r w:rsidRPr="00B30257">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B30257">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danych Podwykonawców mających miejsce w trakcie realizacji przedmiotu zamówienia a także przekazuje informacje na temat Podwykonawców, którym w późniejszym okresie zamierza powierzyć realizację usług stanowiących przedmiot umowy.</w:t>
      </w:r>
    </w:p>
    <w:p w:rsidR="009F1C26" w:rsidRPr="00B30257" w:rsidRDefault="001D53EC" w:rsidP="006E49B1">
      <w:pPr>
        <w:pStyle w:val="Akapitzlist"/>
        <w:numPr>
          <w:ilvl w:val="0"/>
          <w:numId w:val="28"/>
        </w:numPr>
        <w:tabs>
          <w:tab w:val="left" w:pos="285"/>
        </w:tabs>
        <w:spacing w:line="259" w:lineRule="auto"/>
        <w:jc w:val="both"/>
        <w:rPr>
          <w:rFonts w:asciiTheme="minorHAnsi" w:hAnsiTheme="minorHAnsi" w:cstheme="minorHAnsi"/>
          <w:b/>
          <w:sz w:val="22"/>
          <w:szCs w:val="22"/>
          <w:lang w:eastAsia="zh-CN"/>
        </w:rPr>
      </w:pPr>
      <w:r w:rsidRPr="00B30257">
        <w:rPr>
          <w:rFonts w:asciiTheme="minorHAnsi" w:hAnsiTheme="minorHAnsi" w:cstheme="minorHAnsi"/>
          <w:sz w:val="22"/>
          <w:szCs w:val="22"/>
          <w:lang w:eastAsia="zh-CN"/>
        </w:rPr>
        <w:t>W przypadku powierzenia czynności określonych w § 4</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ust.</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3 umowy Podwykonawcy, obowiązek zatrudnienia na podstawie umowy o pracę osób, które będą wykonywać prace związane z obsługą biurową spoczywa na tym Podwykonawcy.</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1D53EC" w:rsidRPr="00F95D3F" w:rsidRDefault="008C2E7F"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11</w:t>
      </w:r>
    </w:p>
    <w:p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rsidR="001D53EC" w:rsidRPr="00F95D3F" w:rsidRDefault="001D53EC" w:rsidP="006E49B1">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W sprawach nieuregulowanych Umową stosuje się przep</w:t>
      </w:r>
      <w:r w:rsidR="00C047CE" w:rsidRPr="00F95D3F">
        <w:rPr>
          <w:rFonts w:asciiTheme="minorHAnsi" w:hAnsiTheme="minorHAnsi" w:cstheme="minorHAnsi"/>
          <w:sz w:val="22"/>
          <w:szCs w:val="22"/>
          <w:lang w:eastAsia="zh-CN"/>
        </w:rPr>
        <w:t xml:space="preserve">isy Prawo zamówień publicznych </w:t>
      </w:r>
      <w:r w:rsidR="009A61C1" w:rsidRPr="00F95D3F">
        <w:rPr>
          <w:rFonts w:asciiTheme="minorHAnsi" w:hAnsiTheme="minorHAnsi" w:cstheme="minorHAnsi"/>
          <w:sz w:val="22"/>
          <w:szCs w:val="22"/>
          <w:lang w:eastAsia="zh-CN"/>
        </w:rPr>
        <w:br/>
      </w:r>
      <w:r w:rsidRPr="00F95D3F">
        <w:rPr>
          <w:rFonts w:asciiTheme="minorHAnsi" w:hAnsiTheme="minorHAnsi" w:cstheme="minorHAnsi"/>
          <w:sz w:val="22"/>
          <w:szCs w:val="22"/>
          <w:lang w:eastAsia="zh-CN"/>
        </w:rPr>
        <w:t>a w zakresie przez nią nieuregulowanym przepisy Kodeksu cywilnego.</w:t>
      </w:r>
    </w:p>
    <w:p w:rsidR="001D53EC" w:rsidRDefault="001D53EC" w:rsidP="006E49B1">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rsidR="001D6723" w:rsidRPr="001D6723" w:rsidRDefault="001D6723" w:rsidP="006E49B1">
      <w:pPr>
        <w:pStyle w:val="Akapitzlist"/>
        <w:numPr>
          <w:ilvl w:val="0"/>
          <w:numId w:val="35"/>
        </w:numPr>
        <w:jc w:val="both"/>
        <w:rPr>
          <w:rFonts w:asciiTheme="minorHAnsi" w:hAnsiTheme="minorHAnsi" w:cstheme="minorHAnsi"/>
          <w:sz w:val="22"/>
          <w:szCs w:val="22"/>
        </w:rPr>
      </w:pPr>
      <w:r w:rsidRPr="001D6723">
        <w:rPr>
          <w:rFonts w:ascii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p>
    <w:p w:rsidR="00E54905" w:rsidRPr="00F95D3F" w:rsidRDefault="001D53EC" w:rsidP="006E49B1">
      <w:pPr>
        <w:pStyle w:val="Akapitzlist"/>
        <w:numPr>
          <w:ilvl w:val="0"/>
          <w:numId w:val="35"/>
        </w:numPr>
        <w:spacing w:line="259" w:lineRule="auto"/>
        <w:jc w:val="both"/>
        <w:rPr>
          <w:rFonts w:asciiTheme="minorHAnsi" w:hAnsiTheme="minorHAnsi" w:cstheme="minorHAnsi"/>
          <w:sz w:val="22"/>
          <w:szCs w:val="22"/>
          <w:lang w:eastAsia="zh-CN"/>
        </w:rPr>
      </w:pPr>
      <w:r w:rsidRPr="00F95D3F">
        <w:rPr>
          <w:rFonts w:asciiTheme="minorHAnsi" w:hAnsiTheme="minorHAnsi" w:cstheme="minorHAnsi"/>
          <w:sz w:val="22"/>
          <w:szCs w:val="22"/>
          <w:lang w:eastAsia="zh-CN"/>
        </w:rPr>
        <w:t>Umowa spisana została w dwóch jednobrzmiących egzemplarzach, po jednym egzemplarzu dla każdej ze Stron.</w:t>
      </w:r>
    </w:p>
    <w:p w:rsidR="00E54905" w:rsidRDefault="00E54905" w:rsidP="00E54905">
      <w:pPr>
        <w:spacing w:line="259" w:lineRule="auto"/>
        <w:jc w:val="both"/>
        <w:rPr>
          <w:rFonts w:asciiTheme="minorHAnsi" w:hAnsiTheme="minorHAnsi" w:cstheme="minorHAnsi"/>
          <w:sz w:val="22"/>
          <w:szCs w:val="22"/>
          <w:lang w:eastAsia="zh-CN"/>
        </w:rPr>
      </w:pPr>
    </w:p>
    <w:p w:rsidR="00E54905" w:rsidRDefault="00E54905" w:rsidP="00E54905">
      <w:pPr>
        <w:spacing w:line="259" w:lineRule="auto"/>
        <w:jc w:val="both"/>
        <w:rPr>
          <w:rFonts w:asciiTheme="minorHAnsi" w:hAnsiTheme="minorHAnsi" w:cstheme="minorHAnsi"/>
          <w:sz w:val="22"/>
          <w:szCs w:val="22"/>
          <w:lang w:eastAsia="zh-CN"/>
        </w:rPr>
      </w:pPr>
    </w:p>
    <w:p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CAA" w:rsidRDefault="00566CAA" w:rsidP="002D31D6">
      <w:r>
        <w:separator/>
      </w:r>
    </w:p>
  </w:endnote>
  <w:endnote w:type="continuationSeparator" w:id="0">
    <w:p w:rsidR="00566CAA" w:rsidRDefault="00566CAA"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9572"/>
      <w:docPartObj>
        <w:docPartGallery w:val="Page Numbers (Bottom of Page)"/>
        <w:docPartUnique/>
      </w:docPartObj>
    </w:sdtPr>
    <w:sdtEndPr/>
    <w:sdtContent>
      <w:p w:rsidR="00A10830" w:rsidRDefault="0043118B">
        <w:pPr>
          <w:pStyle w:val="Stopka"/>
          <w:jc w:val="center"/>
        </w:pPr>
        <w:r>
          <w:fldChar w:fldCharType="begin"/>
        </w:r>
        <w:r>
          <w:instrText xml:space="preserve"> PAGE   \* MERGEFORMAT </w:instrText>
        </w:r>
        <w:r>
          <w:fldChar w:fldCharType="separate"/>
        </w:r>
        <w:r w:rsidR="007231D3">
          <w:rPr>
            <w:noProof/>
          </w:rPr>
          <w:t>1</w:t>
        </w:r>
        <w:r>
          <w:rPr>
            <w:noProof/>
          </w:rPr>
          <w:fldChar w:fldCharType="end"/>
        </w:r>
      </w:p>
    </w:sdtContent>
  </w:sdt>
  <w:p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CAA" w:rsidRDefault="00566CAA" w:rsidP="002D31D6">
      <w:r>
        <w:separator/>
      </w:r>
    </w:p>
  </w:footnote>
  <w:footnote w:type="continuationSeparator" w:id="0">
    <w:p w:rsidR="00566CAA" w:rsidRDefault="00566CAA"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C2C7D6"/>
    <w:multiLevelType w:val="hybridMultilevel"/>
    <w:tmpl w:val="365C997C"/>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88D40A8"/>
    <w:multiLevelType w:val="hybridMultilevel"/>
    <w:tmpl w:val="C57E09C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F535AE"/>
    <w:multiLevelType w:val="hybridMultilevel"/>
    <w:tmpl w:val="28E655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907079"/>
    <w:multiLevelType w:val="hybridMultilevel"/>
    <w:tmpl w:val="278EE790"/>
    <w:lvl w:ilvl="0" w:tplc="5518FA06">
      <w:start w:val="1"/>
      <w:numFmt w:val="decimal"/>
      <w:lvlText w:val="%1."/>
      <w:lvlJc w:val="left"/>
      <w:pPr>
        <w:ind w:left="643"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3)"/>
      <w:lvlJc w:val="left"/>
      <w:pPr>
        <w:tabs>
          <w:tab w:val="num" w:pos="680"/>
        </w:tabs>
        <w:ind w:left="680" w:hanging="340"/>
      </w:pPr>
      <w:rPr>
        <w:rFonts w:ascii="Times New Roman" w:hAnsi="Times New Roman" w:hint="default"/>
        <w:caps w:val="0"/>
        <w:strike w:val="0"/>
        <w:dstrike w:val="0"/>
        <w:outline w:val="0"/>
        <w:shadow w:val="0"/>
        <w:emboss w:val="0"/>
        <w:imprint w:val="0"/>
        <w:vanish w:val="0"/>
        <w:sz w:val="24"/>
        <w:szCs w:val="24"/>
        <w:vertAlign w:val="base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outline w:val="0"/>
        <w:shadow w:val="0"/>
        <w:emboss w:val="0"/>
        <w:imprint w:val="0"/>
        <w:vanish w:val="0"/>
        <w:sz w:val="24"/>
        <w:szCs w:val="24"/>
        <w:vertAlign w:val="base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outline w:val="0"/>
        <w:shadow w:val="0"/>
        <w:emboss w:val="0"/>
        <w:imprint w:val="0"/>
        <w:vanish w:val="0"/>
        <w:sz w:val="24"/>
        <w:vertAlign w:val="base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outline w:val="0"/>
        <w:shadow w:val="0"/>
        <w:emboss w:val="0"/>
        <w:imprint w:val="0"/>
        <w:vanish w:val="0"/>
        <w:sz w:val="24"/>
        <w:szCs w:val="24"/>
        <w:vertAlign w:val="base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3"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4"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5" w15:restartNumberingAfterBreak="0">
    <w:nsid w:val="19F20553"/>
    <w:multiLevelType w:val="hybridMultilevel"/>
    <w:tmpl w:val="07E42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5A31D2"/>
    <w:multiLevelType w:val="hybridMultilevel"/>
    <w:tmpl w:val="90C091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AD1AE6"/>
    <w:multiLevelType w:val="hybridMultilevel"/>
    <w:tmpl w:val="11C89E24"/>
    <w:lvl w:ilvl="0" w:tplc="5A62B8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523AF8"/>
    <w:multiLevelType w:val="hybridMultilevel"/>
    <w:tmpl w:val="F0C2F22E"/>
    <w:lvl w:ilvl="0" w:tplc="6D46B006">
      <w:start w:val="2"/>
      <w:numFmt w:val="decimal"/>
      <w:lvlText w:val="%1."/>
      <w:lvlJc w:val="left"/>
      <w:pPr>
        <w:ind w:left="720" w:hanging="360"/>
      </w:pPr>
      <w:rPr>
        <w:rFonts w:hint="default"/>
      </w:rPr>
    </w:lvl>
    <w:lvl w:ilvl="1" w:tplc="C4C40DAC">
      <w:start w:val="1"/>
      <w:numFmt w:val="decimal"/>
      <w:lvlText w:val="%2)"/>
      <w:lvlJc w:val="left"/>
      <w:pPr>
        <w:ind w:left="1440" w:hanging="360"/>
      </w:pPr>
      <w:rPr>
        <w:rFonts w:hint="default"/>
        <w:u w:val="single"/>
      </w:rPr>
    </w:lvl>
    <w:lvl w:ilvl="2" w:tplc="C8C84B6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D50498"/>
    <w:multiLevelType w:val="hybridMultilevel"/>
    <w:tmpl w:val="40961DF4"/>
    <w:lvl w:ilvl="0" w:tplc="04150017">
      <w:start w:val="1"/>
      <w:numFmt w:val="lowerLetter"/>
      <w:lvlText w:val="%1)"/>
      <w:lvlJc w:val="left"/>
      <w:pPr>
        <w:ind w:left="720" w:hanging="360"/>
      </w:pPr>
    </w:lvl>
    <w:lvl w:ilvl="1" w:tplc="0144DC3E">
      <w:start w:val="1"/>
      <w:numFmt w:val="decimal"/>
      <w:lvlText w:val="%2."/>
      <w:lvlJc w:val="left"/>
      <w:pPr>
        <w:ind w:left="1500" w:hanging="420"/>
      </w:pPr>
      <w:rPr>
        <w:rFonts w:hint="default"/>
      </w:rPr>
    </w:lvl>
    <w:lvl w:ilvl="2" w:tplc="9224F12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007CEF"/>
    <w:multiLevelType w:val="hybridMultilevel"/>
    <w:tmpl w:val="6922A74C"/>
    <w:lvl w:ilvl="0" w:tplc="6D46B00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A8025C"/>
    <w:multiLevelType w:val="hybridMultilevel"/>
    <w:tmpl w:val="0E206432"/>
    <w:lvl w:ilvl="0" w:tplc="5518FA06">
      <w:start w:val="1"/>
      <w:numFmt w:val="decimal"/>
      <w:lvlText w:val="%1."/>
      <w:lvlJc w:val="left"/>
      <w:pPr>
        <w:ind w:left="643" w:hanging="360"/>
      </w:pPr>
      <w:rPr>
        <w:b w:val="0"/>
      </w:rPr>
    </w:lvl>
    <w:lvl w:ilvl="1" w:tplc="A6DEFD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470F1F"/>
    <w:multiLevelType w:val="hybridMultilevel"/>
    <w:tmpl w:val="B5B80A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8272B8"/>
    <w:multiLevelType w:val="hybridMultilevel"/>
    <w:tmpl w:val="777E90F6"/>
    <w:lvl w:ilvl="0" w:tplc="BFB65F6E">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773156"/>
    <w:multiLevelType w:val="hybridMultilevel"/>
    <w:tmpl w:val="9FECBFAE"/>
    <w:lvl w:ilvl="0" w:tplc="0415000F">
      <w:start w:val="1"/>
      <w:numFmt w:val="decimal"/>
      <w:lvlText w:val="%1."/>
      <w:lvlJc w:val="left"/>
      <w:pPr>
        <w:ind w:left="720" w:hanging="360"/>
      </w:pPr>
    </w:lvl>
    <w:lvl w:ilvl="1" w:tplc="14CC5B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665D25"/>
    <w:multiLevelType w:val="hybridMultilevel"/>
    <w:tmpl w:val="3864B03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40" w15:restartNumberingAfterBreak="0">
    <w:nsid w:val="4B054900"/>
    <w:multiLevelType w:val="hybridMultilevel"/>
    <w:tmpl w:val="78C0D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42" w15:restartNumberingAfterBreak="0">
    <w:nsid w:val="51190321"/>
    <w:multiLevelType w:val="hybridMultilevel"/>
    <w:tmpl w:val="5D9EF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1B21D7"/>
    <w:multiLevelType w:val="hybridMultilevel"/>
    <w:tmpl w:val="6B9CDF02"/>
    <w:lvl w:ilvl="0" w:tplc="0415000F">
      <w:start w:val="1"/>
      <w:numFmt w:val="decimal"/>
      <w:lvlText w:val="%1."/>
      <w:lvlJc w:val="left"/>
      <w:pPr>
        <w:ind w:left="720" w:hanging="360"/>
      </w:pPr>
    </w:lvl>
    <w:lvl w:ilvl="1" w:tplc="DDAC9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45"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83701B"/>
    <w:multiLevelType w:val="hybridMultilevel"/>
    <w:tmpl w:val="2710F7F0"/>
    <w:lvl w:ilvl="0" w:tplc="0415000F">
      <w:start w:val="1"/>
      <w:numFmt w:val="decimal"/>
      <w:lvlText w:val="%1."/>
      <w:lvlJc w:val="left"/>
      <w:pPr>
        <w:ind w:left="720" w:hanging="360"/>
      </w:pPr>
    </w:lvl>
    <w:lvl w:ilvl="1" w:tplc="4236887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50"/>
  </w:num>
  <w:num w:numId="2">
    <w:abstractNumId w:val="22"/>
  </w:num>
  <w:num w:numId="3">
    <w:abstractNumId w:val="41"/>
  </w:num>
  <w:num w:numId="4">
    <w:abstractNumId w:val="36"/>
  </w:num>
  <w:num w:numId="5">
    <w:abstractNumId w:val="45"/>
  </w:num>
  <w:num w:numId="6">
    <w:abstractNumId w:val="47"/>
  </w:num>
  <w:num w:numId="7">
    <w:abstractNumId w:val="23"/>
  </w:num>
  <w:num w:numId="8">
    <w:abstractNumId w:val="44"/>
  </w:num>
  <w:num w:numId="9">
    <w:abstractNumId w:val="49"/>
  </w:num>
  <w:num w:numId="10">
    <w:abstractNumId w:val="24"/>
  </w:num>
  <w:num w:numId="11">
    <w:abstractNumId w:val="46"/>
  </w:num>
  <w:num w:numId="12">
    <w:abstractNumId w:val="39"/>
  </w:num>
  <w:num w:numId="13">
    <w:abstractNumId w:val="17"/>
  </w:num>
  <w:num w:numId="14">
    <w:abstractNumId w:val="26"/>
  </w:num>
  <w:num w:numId="15">
    <w:abstractNumId w:val="18"/>
  </w:num>
  <w:num w:numId="16">
    <w:abstractNumId w:val="1"/>
  </w:num>
  <w:num w:numId="17">
    <w:abstractNumId w:val="0"/>
  </w:num>
  <w:num w:numId="18">
    <w:abstractNumId w:val="34"/>
  </w:num>
  <w:num w:numId="19">
    <w:abstractNumId w:val="33"/>
  </w:num>
  <w:num w:numId="20">
    <w:abstractNumId w:val="42"/>
  </w:num>
  <w:num w:numId="21">
    <w:abstractNumId w:val="48"/>
  </w:num>
  <w:num w:numId="22">
    <w:abstractNumId w:val="20"/>
  </w:num>
  <w:num w:numId="23">
    <w:abstractNumId w:val="37"/>
  </w:num>
  <w:num w:numId="24">
    <w:abstractNumId w:val="27"/>
  </w:num>
  <w:num w:numId="25">
    <w:abstractNumId w:val="30"/>
  </w:num>
  <w:num w:numId="26">
    <w:abstractNumId w:val="35"/>
  </w:num>
  <w:num w:numId="27">
    <w:abstractNumId w:val="40"/>
  </w:num>
  <w:num w:numId="28">
    <w:abstractNumId w:val="32"/>
  </w:num>
  <w:num w:numId="29">
    <w:abstractNumId w:val="43"/>
  </w:num>
  <w:num w:numId="30">
    <w:abstractNumId w:val="31"/>
  </w:num>
  <w:num w:numId="31">
    <w:abstractNumId w:val="25"/>
  </w:num>
  <w:num w:numId="32">
    <w:abstractNumId w:val="29"/>
  </w:num>
  <w:num w:numId="33">
    <w:abstractNumId w:val="38"/>
  </w:num>
  <w:num w:numId="34">
    <w:abstractNumId w:val="21"/>
  </w:num>
  <w:num w:numId="35">
    <w:abstractNumId w:val="19"/>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170F"/>
    <w:rsid w:val="00001DCE"/>
    <w:rsid w:val="00002547"/>
    <w:rsid w:val="00004D99"/>
    <w:rsid w:val="00010F0A"/>
    <w:rsid w:val="00011072"/>
    <w:rsid w:val="0001756E"/>
    <w:rsid w:val="0002504F"/>
    <w:rsid w:val="00031FE0"/>
    <w:rsid w:val="00034DA4"/>
    <w:rsid w:val="00046D1C"/>
    <w:rsid w:val="00047FA4"/>
    <w:rsid w:val="00053459"/>
    <w:rsid w:val="00067734"/>
    <w:rsid w:val="00070033"/>
    <w:rsid w:val="0007303D"/>
    <w:rsid w:val="00075070"/>
    <w:rsid w:val="00077EA6"/>
    <w:rsid w:val="00081FF6"/>
    <w:rsid w:val="000964A1"/>
    <w:rsid w:val="000B0DF4"/>
    <w:rsid w:val="000B5B80"/>
    <w:rsid w:val="000C1881"/>
    <w:rsid w:val="000C20B3"/>
    <w:rsid w:val="000C7444"/>
    <w:rsid w:val="000D2CC8"/>
    <w:rsid w:val="000D2D97"/>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51FBF"/>
    <w:rsid w:val="00154703"/>
    <w:rsid w:val="00157C7F"/>
    <w:rsid w:val="0016112E"/>
    <w:rsid w:val="00170252"/>
    <w:rsid w:val="00171687"/>
    <w:rsid w:val="00173831"/>
    <w:rsid w:val="00184A36"/>
    <w:rsid w:val="00184E9F"/>
    <w:rsid w:val="00191A4B"/>
    <w:rsid w:val="00195E37"/>
    <w:rsid w:val="001A79E0"/>
    <w:rsid w:val="001B1273"/>
    <w:rsid w:val="001B6EBA"/>
    <w:rsid w:val="001C0F2D"/>
    <w:rsid w:val="001D000E"/>
    <w:rsid w:val="001D33A8"/>
    <w:rsid w:val="001D53EC"/>
    <w:rsid w:val="001D6723"/>
    <w:rsid w:val="001D77C1"/>
    <w:rsid w:val="001E263F"/>
    <w:rsid w:val="001E2CDC"/>
    <w:rsid w:val="001E46F7"/>
    <w:rsid w:val="001E660D"/>
    <w:rsid w:val="0020074E"/>
    <w:rsid w:val="00207D86"/>
    <w:rsid w:val="002334E9"/>
    <w:rsid w:val="002342F7"/>
    <w:rsid w:val="00237B5C"/>
    <w:rsid w:val="0025407A"/>
    <w:rsid w:val="0026788C"/>
    <w:rsid w:val="0027058A"/>
    <w:rsid w:val="002723E5"/>
    <w:rsid w:val="00274450"/>
    <w:rsid w:val="002744EA"/>
    <w:rsid w:val="00295CB9"/>
    <w:rsid w:val="002A0528"/>
    <w:rsid w:val="002A640E"/>
    <w:rsid w:val="002B352C"/>
    <w:rsid w:val="002B43A5"/>
    <w:rsid w:val="002C1F5F"/>
    <w:rsid w:val="002C206C"/>
    <w:rsid w:val="002C261B"/>
    <w:rsid w:val="002C5D24"/>
    <w:rsid w:val="002D0658"/>
    <w:rsid w:val="002D31D6"/>
    <w:rsid w:val="002D37A9"/>
    <w:rsid w:val="002E51D7"/>
    <w:rsid w:val="002E7486"/>
    <w:rsid w:val="002F279A"/>
    <w:rsid w:val="002F78E2"/>
    <w:rsid w:val="003008D7"/>
    <w:rsid w:val="003027F9"/>
    <w:rsid w:val="0030473A"/>
    <w:rsid w:val="0031649C"/>
    <w:rsid w:val="00320EDF"/>
    <w:rsid w:val="003211D7"/>
    <w:rsid w:val="003215CC"/>
    <w:rsid w:val="0033301A"/>
    <w:rsid w:val="0033485E"/>
    <w:rsid w:val="00355548"/>
    <w:rsid w:val="003643B5"/>
    <w:rsid w:val="00364742"/>
    <w:rsid w:val="00372ABC"/>
    <w:rsid w:val="003767B8"/>
    <w:rsid w:val="00381535"/>
    <w:rsid w:val="00381CF5"/>
    <w:rsid w:val="003860FC"/>
    <w:rsid w:val="00391DC2"/>
    <w:rsid w:val="003A1933"/>
    <w:rsid w:val="003A20AB"/>
    <w:rsid w:val="003A29F3"/>
    <w:rsid w:val="003A3A56"/>
    <w:rsid w:val="003A6EAD"/>
    <w:rsid w:val="003B27B4"/>
    <w:rsid w:val="003B62F3"/>
    <w:rsid w:val="003B6CC4"/>
    <w:rsid w:val="003B7A94"/>
    <w:rsid w:val="003C21A3"/>
    <w:rsid w:val="003C6CE3"/>
    <w:rsid w:val="003D1B8D"/>
    <w:rsid w:val="003F5863"/>
    <w:rsid w:val="00401006"/>
    <w:rsid w:val="00403CF3"/>
    <w:rsid w:val="0040567C"/>
    <w:rsid w:val="00413C26"/>
    <w:rsid w:val="00414C53"/>
    <w:rsid w:val="00415F97"/>
    <w:rsid w:val="00420367"/>
    <w:rsid w:val="00421897"/>
    <w:rsid w:val="00425FE5"/>
    <w:rsid w:val="0043118B"/>
    <w:rsid w:val="00432216"/>
    <w:rsid w:val="00440808"/>
    <w:rsid w:val="00440C53"/>
    <w:rsid w:val="00453902"/>
    <w:rsid w:val="004650A5"/>
    <w:rsid w:val="0048254C"/>
    <w:rsid w:val="00482AB1"/>
    <w:rsid w:val="00484408"/>
    <w:rsid w:val="004A4BEC"/>
    <w:rsid w:val="004A6B89"/>
    <w:rsid w:val="004C3AAE"/>
    <w:rsid w:val="004D0E6E"/>
    <w:rsid w:val="004F400D"/>
    <w:rsid w:val="004F52D6"/>
    <w:rsid w:val="00500FA7"/>
    <w:rsid w:val="00511C2B"/>
    <w:rsid w:val="00514EBC"/>
    <w:rsid w:val="00517DC5"/>
    <w:rsid w:val="00522589"/>
    <w:rsid w:val="00526131"/>
    <w:rsid w:val="005279F2"/>
    <w:rsid w:val="00532475"/>
    <w:rsid w:val="0053280B"/>
    <w:rsid w:val="005356ED"/>
    <w:rsid w:val="00535C6C"/>
    <w:rsid w:val="00536760"/>
    <w:rsid w:val="00555243"/>
    <w:rsid w:val="00555B06"/>
    <w:rsid w:val="005612F9"/>
    <w:rsid w:val="005656FD"/>
    <w:rsid w:val="00566CAA"/>
    <w:rsid w:val="00567063"/>
    <w:rsid w:val="00585821"/>
    <w:rsid w:val="00592176"/>
    <w:rsid w:val="005949CB"/>
    <w:rsid w:val="0059611C"/>
    <w:rsid w:val="005A01FA"/>
    <w:rsid w:val="005A0F66"/>
    <w:rsid w:val="005A3641"/>
    <w:rsid w:val="005C20C1"/>
    <w:rsid w:val="005C2E49"/>
    <w:rsid w:val="005C49DA"/>
    <w:rsid w:val="005E4CCA"/>
    <w:rsid w:val="005E4D0F"/>
    <w:rsid w:val="005F3B78"/>
    <w:rsid w:val="005F4C6D"/>
    <w:rsid w:val="005F6483"/>
    <w:rsid w:val="005F6881"/>
    <w:rsid w:val="005F71A0"/>
    <w:rsid w:val="005F7FB4"/>
    <w:rsid w:val="0060143B"/>
    <w:rsid w:val="006015D4"/>
    <w:rsid w:val="00601828"/>
    <w:rsid w:val="00616FBE"/>
    <w:rsid w:val="00616FC3"/>
    <w:rsid w:val="006207D3"/>
    <w:rsid w:val="00620C70"/>
    <w:rsid w:val="00627A07"/>
    <w:rsid w:val="00637A2A"/>
    <w:rsid w:val="00646A3D"/>
    <w:rsid w:val="00651CBF"/>
    <w:rsid w:val="00653431"/>
    <w:rsid w:val="00661800"/>
    <w:rsid w:val="00674465"/>
    <w:rsid w:val="0069408F"/>
    <w:rsid w:val="00696BE9"/>
    <w:rsid w:val="006A085E"/>
    <w:rsid w:val="006A2C9F"/>
    <w:rsid w:val="006A7EEB"/>
    <w:rsid w:val="006B4DF4"/>
    <w:rsid w:val="006C1DFF"/>
    <w:rsid w:val="006E0FC4"/>
    <w:rsid w:val="006E49B1"/>
    <w:rsid w:val="006E6F24"/>
    <w:rsid w:val="007005AB"/>
    <w:rsid w:val="00700E4A"/>
    <w:rsid w:val="00710B41"/>
    <w:rsid w:val="0071495A"/>
    <w:rsid w:val="00717F2E"/>
    <w:rsid w:val="007231D3"/>
    <w:rsid w:val="0073010A"/>
    <w:rsid w:val="00755DA5"/>
    <w:rsid w:val="00761909"/>
    <w:rsid w:val="007631EE"/>
    <w:rsid w:val="0077659A"/>
    <w:rsid w:val="00796F99"/>
    <w:rsid w:val="007A4268"/>
    <w:rsid w:val="007A52C6"/>
    <w:rsid w:val="007A72F7"/>
    <w:rsid w:val="007B0BAE"/>
    <w:rsid w:val="007B2041"/>
    <w:rsid w:val="007B2A76"/>
    <w:rsid w:val="007C5C5B"/>
    <w:rsid w:val="007D072D"/>
    <w:rsid w:val="007D6A3E"/>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19E3"/>
    <w:rsid w:val="008426DA"/>
    <w:rsid w:val="00851BB3"/>
    <w:rsid w:val="00872204"/>
    <w:rsid w:val="00894EAD"/>
    <w:rsid w:val="008A3C5C"/>
    <w:rsid w:val="008B4050"/>
    <w:rsid w:val="008B4863"/>
    <w:rsid w:val="008B4962"/>
    <w:rsid w:val="008B6A41"/>
    <w:rsid w:val="008B714E"/>
    <w:rsid w:val="008C1683"/>
    <w:rsid w:val="008C2E7F"/>
    <w:rsid w:val="008C3A7B"/>
    <w:rsid w:val="008C439C"/>
    <w:rsid w:val="008D26FA"/>
    <w:rsid w:val="008D7402"/>
    <w:rsid w:val="008E226B"/>
    <w:rsid w:val="008F0DA0"/>
    <w:rsid w:val="00900D83"/>
    <w:rsid w:val="00903371"/>
    <w:rsid w:val="00911EFA"/>
    <w:rsid w:val="00915FC4"/>
    <w:rsid w:val="00925893"/>
    <w:rsid w:val="00925C49"/>
    <w:rsid w:val="00952A9B"/>
    <w:rsid w:val="00954803"/>
    <w:rsid w:val="00960424"/>
    <w:rsid w:val="00963F03"/>
    <w:rsid w:val="00974FF2"/>
    <w:rsid w:val="009858AA"/>
    <w:rsid w:val="00985AAC"/>
    <w:rsid w:val="00987D56"/>
    <w:rsid w:val="00990111"/>
    <w:rsid w:val="0099147F"/>
    <w:rsid w:val="00991DED"/>
    <w:rsid w:val="009A61C1"/>
    <w:rsid w:val="009A62C4"/>
    <w:rsid w:val="009B4243"/>
    <w:rsid w:val="009B7DB2"/>
    <w:rsid w:val="009C14BC"/>
    <w:rsid w:val="009C28FD"/>
    <w:rsid w:val="009D6C99"/>
    <w:rsid w:val="009F1C26"/>
    <w:rsid w:val="00A055A7"/>
    <w:rsid w:val="00A10830"/>
    <w:rsid w:val="00A10C42"/>
    <w:rsid w:val="00A1284D"/>
    <w:rsid w:val="00A26704"/>
    <w:rsid w:val="00A27A05"/>
    <w:rsid w:val="00A303F7"/>
    <w:rsid w:val="00A3517D"/>
    <w:rsid w:val="00A36EE5"/>
    <w:rsid w:val="00A45AE4"/>
    <w:rsid w:val="00A501A5"/>
    <w:rsid w:val="00A52FF3"/>
    <w:rsid w:val="00A53EC5"/>
    <w:rsid w:val="00A62565"/>
    <w:rsid w:val="00A638F4"/>
    <w:rsid w:val="00A67BBE"/>
    <w:rsid w:val="00A70D8D"/>
    <w:rsid w:val="00A80684"/>
    <w:rsid w:val="00A8215B"/>
    <w:rsid w:val="00A82D4A"/>
    <w:rsid w:val="00A840EA"/>
    <w:rsid w:val="00A847D7"/>
    <w:rsid w:val="00A90405"/>
    <w:rsid w:val="00A92A85"/>
    <w:rsid w:val="00A9633C"/>
    <w:rsid w:val="00AA173A"/>
    <w:rsid w:val="00AA5E47"/>
    <w:rsid w:val="00AA5FAA"/>
    <w:rsid w:val="00AC03A4"/>
    <w:rsid w:val="00AC12F6"/>
    <w:rsid w:val="00AC5F7B"/>
    <w:rsid w:val="00AD001E"/>
    <w:rsid w:val="00AD4297"/>
    <w:rsid w:val="00AE636B"/>
    <w:rsid w:val="00AE66B3"/>
    <w:rsid w:val="00AF62AA"/>
    <w:rsid w:val="00B05DDD"/>
    <w:rsid w:val="00B163A1"/>
    <w:rsid w:val="00B20522"/>
    <w:rsid w:val="00B20B57"/>
    <w:rsid w:val="00B2453E"/>
    <w:rsid w:val="00B30257"/>
    <w:rsid w:val="00B379C9"/>
    <w:rsid w:val="00B460E9"/>
    <w:rsid w:val="00B534D8"/>
    <w:rsid w:val="00B55333"/>
    <w:rsid w:val="00B56940"/>
    <w:rsid w:val="00B56DB0"/>
    <w:rsid w:val="00B60ADC"/>
    <w:rsid w:val="00B6170F"/>
    <w:rsid w:val="00B62759"/>
    <w:rsid w:val="00B65DDF"/>
    <w:rsid w:val="00B73942"/>
    <w:rsid w:val="00B75A45"/>
    <w:rsid w:val="00B777F1"/>
    <w:rsid w:val="00B82A1A"/>
    <w:rsid w:val="00B83E8D"/>
    <w:rsid w:val="00B84E1F"/>
    <w:rsid w:val="00B863D0"/>
    <w:rsid w:val="00BA2FBA"/>
    <w:rsid w:val="00BB5A6E"/>
    <w:rsid w:val="00BB6662"/>
    <w:rsid w:val="00BD2DB9"/>
    <w:rsid w:val="00BD76F8"/>
    <w:rsid w:val="00BE1A39"/>
    <w:rsid w:val="00BF1732"/>
    <w:rsid w:val="00BF1CD6"/>
    <w:rsid w:val="00C047CE"/>
    <w:rsid w:val="00C102F6"/>
    <w:rsid w:val="00C12AA9"/>
    <w:rsid w:val="00C173AA"/>
    <w:rsid w:val="00C21A9F"/>
    <w:rsid w:val="00C23AF8"/>
    <w:rsid w:val="00C31BC5"/>
    <w:rsid w:val="00C32DB4"/>
    <w:rsid w:val="00C678A9"/>
    <w:rsid w:val="00C7505E"/>
    <w:rsid w:val="00C752B2"/>
    <w:rsid w:val="00C7766D"/>
    <w:rsid w:val="00C77EAA"/>
    <w:rsid w:val="00C80734"/>
    <w:rsid w:val="00C842CE"/>
    <w:rsid w:val="00C91BB3"/>
    <w:rsid w:val="00C91BB8"/>
    <w:rsid w:val="00C93268"/>
    <w:rsid w:val="00CA1FE7"/>
    <w:rsid w:val="00CA4C2E"/>
    <w:rsid w:val="00CA4F68"/>
    <w:rsid w:val="00CB11ED"/>
    <w:rsid w:val="00CB4429"/>
    <w:rsid w:val="00CC3EB3"/>
    <w:rsid w:val="00CD087B"/>
    <w:rsid w:val="00CD0A40"/>
    <w:rsid w:val="00CE5C68"/>
    <w:rsid w:val="00CF46B0"/>
    <w:rsid w:val="00CF7F85"/>
    <w:rsid w:val="00D00E01"/>
    <w:rsid w:val="00D024F9"/>
    <w:rsid w:val="00D038CC"/>
    <w:rsid w:val="00D13E9A"/>
    <w:rsid w:val="00D3010E"/>
    <w:rsid w:val="00D343C8"/>
    <w:rsid w:val="00D35C72"/>
    <w:rsid w:val="00D43F03"/>
    <w:rsid w:val="00D45FDA"/>
    <w:rsid w:val="00D514DF"/>
    <w:rsid w:val="00D531ED"/>
    <w:rsid w:val="00D53FFD"/>
    <w:rsid w:val="00D6246D"/>
    <w:rsid w:val="00D64A7D"/>
    <w:rsid w:val="00D805C9"/>
    <w:rsid w:val="00D822CF"/>
    <w:rsid w:val="00D849BB"/>
    <w:rsid w:val="00DA4639"/>
    <w:rsid w:val="00DC1B87"/>
    <w:rsid w:val="00DC42F6"/>
    <w:rsid w:val="00DC5BFB"/>
    <w:rsid w:val="00DC6824"/>
    <w:rsid w:val="00DC6E53"/>
    <w:rsid w:val="00DD12E9"/>
    <w:rsid w:val="00DD7428"/>
    <w:rsid w:val="00DE4B73"/>
    <w:rsid w:val="00DF18E8"/>
    <w:rsid w:val="00DF1943"/>
    <w:rsid w:val="00DF34BF"/>
    <w:rsid w:val="00DF62FF"/>
    <w:rsid w:val="00E0257D"/>
    <w:rsid w:val="00E03E25"/>
    <w:rsid w:val="00E100A8"/>
    <w:rsid w:val="00E13D24"/>
    <w:rsid w:val="00E2010D"/>
    <w:rsid w:val="00E232C2"/>
    <w:rsid w:val="00E32A39"/>
    <w:rsid w:val="00E34BA6"/>
    <w:rsid w:val="00E46626"/>
    <w:rsid w:val="00E54905"/>
    <w:rsid w:val="00E57599"/>
    <w:rsid w:val="00E578E3"/>
    <w:rsid w:val="00E64A02"/>
    <w:rsid w:val="00E653CC"/>
    <w:rsid w:val="00E72896"/>
    <w:rsid w:val="00E82F16"/>
    <w:rsid w:val="00E85C89"/>
    <w:rsid w:val="00E90B44"/>
    <w:rsid w:val="00E944F0"/>
    <w:rsid w:val="00E95948"/>
    <w:rsid w:val="00EA0481"/>
    <w:rsid w:val="00EA6E36"/>
    <w:rsid w:val="00EA79E4"/>
    <w:rsid w:val="00EB4CEF"/>
    <w:rsid w:val="00EC0188"/>
    <w:rsid w:val="00ED2380"/>
    <w:rsid w:val="00EF3683"/>
    <w:rsid w:val="00F11337"/>
    <w:rsid w:val="00F12E3B"/>
    <w:rsid w:val="00F1399B"/>
    <w:rsid w:val="00F1452F"/>
    <w:rsid w:val="00F23477"/>
    <w:rsid w:val="00F259FD"/>
    <w:rsid w:val="00F2690D"/>
    <w:rsid w:val="00F27A21"/>
    <w:rsid w:val="00F30DA3"/>
    <w:rsid w:val="00F30DC1"/>
    <w:rsid w:val="00F329A5"/>
    <w:rsid w:val="00F3355A"/>
    <w:rsid w:val="00F3419A"/>
    <w:rsid w:val="00F56E44"/>
    <w:rsid w:val="00F62BBF"/>
    <w:rsid w:val="00F66DE4"/>
    <w:rsid w:val="00F67260"/>
    <w:rsid w:val="00F67503"/>
    <w:rsid w:val="00F748A5"/>
    <w:rsid w:val="00F805C2"/>
    <w:rsid w:val="00F91D16"/>
    <w:rsid w:val="00F95D3F"/>
    <w:rsid w:val="00F963DA"/>
    <w:rsid w:val="00F97C57"/>
    <w:rsid w:val="00FA42CF"/>
    <w:rsid w:val="00FB3EF6"/>
    <w:rsid w:val="00FC0244"/>
    <w:rsid w:val="00FC1FB0"/>
    <w:rsid w:val="00FC3314"/>
    <w:rsid w:val="00FC3C76"/>
    <w:rsid w:val="00FC7C4E"/>
    <w:rsid w:val="00FD6586"/>
    <w:rsid w:val="00FE28C3"/>
    <w:rsid w:val="00FE30FF"/>
    <w:rsid w:val="00FE388C"/>
    <w:rsid w:val="00FE7BD4"/>
    <w:rsid w:val="00FF3538"/>
    <w:rsid w:val="00FF5E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09528"/>
  <w15:docId w15:val="{2D8CB6E4-5CEC-4548-8A96-C06CDC5D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3C5BD-81C9-4791-BD8E-FE38A9D6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2883</Words>
  <Characters>17298</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43</cp:revision>
  <cp:lastPrinted>2025-06-25T08:53:00Z</cp:lastPrinted>
  <dcterms:created xsi:type="dcterms:W3CDTF">2025-06-25T08:53:00Z</dcterms:created>
  <dcterms:modified xsi:type="dcterms:W3CDTF">2026-03-12T08:00:00Z</dcterms:modified>
</cp:coreProperties>
</file>